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49A65DE" w:rsidR="008D704D" w:rsidRPr="002C485B" w:rsidRDefault="000B21A9"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Pr>
          <w:rFonts w:ascii="Trebuchet MS" w:eastAsia="Calibri" w:hAnsi="Trebuchet MS" w:cs="Times New Roman"/>
          <w:color w:val="0070C0"/>
          <w:sz w:val="22"/>
          <w:szCs w:val="22"/>
        </w:rPr>
        <w:t>Pirkimo specialiųjų</w:t>
      </w:r>
      <w:r w:rsidR="00FB526A">
        <w:rPr>
          <w:rFonts w:ascii="Trebuchet MS" w:eastAsia="Calibri" w:hAnsi="Trebuchet MS" w:cs="Times New Roman"/>
          <w:color w:val="0070C0"/>
          <w:sz w:val="22"/>
          <w:szCs w:val="22"/>
        </w:rPr>
        <w:t xml:space="preserve"> </w:t>
      </w:r>
      <w:r w:rsidR="008D704D"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008D704D"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14B92D2A" w:rsidR="003B6D7A" w:rsidRPr="006852C6" w:rsidRDefault="00A6707D" w:rsidP="00E537D3">
      <w:pPr>
        <w:spacing w:after="0" w:line="240" w:lineRule="auto"/>
        <w:jc w:val="center"/>
        <w:rPr>
          <w:rFonts w:ascii="Trebuchet MS" w:eastAsia="Times New Roman" w:hAnsi="Trebuchet MS"/>
          <w:sz w:val="22"/>
          <w:szCs w:val="22"/>
          <w:lang w:eastAsia="en-US"/>
        </w:rPr>
      </w:pPr>
      <w:r w:rsidRPr="00F013C0">
        <w:rPr>
          <w:rFonts w:ascii="Trebuchet MS" w:hAnsi="Trebuchet MS"/>
          <w:b/>
          <w:bCs/>
          <w:sz w:val="22"/>
          <w:szCs w:val="22"/>
          <w:lang w:eastAsia="en-US"/>
        </w:rPr>
        <w:t xml:space="preserve">DĖL </w:t>
      </w:r>
      <w:r w:rsidR="003B218C" w:rsidRPr="00F013C0">
        <w:rPr>
          <w:rFonts w:ascii="Trebuchet MS" w:hAnsi="Trebuchet MS"/>
          <w:b/>
          <w:bCs/>
          <w:sz w:val="22"/>
          <w:szCs w:val="22"/>
          <w:lang w:eastAsia="en-US"/>
        </w:rPr>
        <w:t xml:space="preserve">DANTŲ </w:t>
      </w:r>
      <w:r w:rsidR="00692ADE" w:rsidRPr="00F013C0">
        <w:rPr>
          <w:rFonts w:ascii="Trebuchet MS" w:hAnsi="Trebuchet MS"/>
          <w:b/>
          <w:bCs/>
          <w:sz w:val="22"/>
          <w:szCs w:val="22"/>
          <w:lang w:eastAsia="en-US"/>
        </w:rPr>
        <w:t>IMPLANTŲ</w:t>
      </w:r>
      <w:r w:rsidR="00EA3764">
        <w:rPr>
          <w:rFonts w:ascii="Trebuchet MS" w:hAnsi="Trebuchet MS"/>
          <w:b/>
          <w:bCs/>
          <w:sz w:val="22"/>
          <w:szCs w:val="22"/>
          <w:lang w:eastAsia="en-US"/>
        </w:rPr>
        <w:t xml:space="preserve"> </w:t>
      </w:r>
      <w:r w:rsidR="0072731C" w:rsidRPr="0072731C">
        <w:rPr>
          <w:rFonts w:ascii="Trebuchet MS" w:hAnsi="Trebuchet MS"/>
          <w:b/>
          <w:bCs/>
          <w:sz w:val="22"/>
          <w:szCs w:val="22"/>
          <w:lang w:eastAsia="en-US"/>
        </w:rPr>
        <w:t>IR ODONTOLOGIN</w:t>
      </w:r>
      <w:r w:rsidR="0072731C">
        <w:rPr>
          <w:rFonts w:ascii="Trebuchet MS" w:hAnsi="Trebuchet MS"/>
          <w:b/>
          <w:bCs/>
          <w:sz w:val="22"/>
          <w:szCs w:val="22"/>
          <w:lang w:eastAsia="en-US"/>
        </w:rPr>
        <w:t>IŲ</w:t>
      </w:r>
      <w:r w:rsidR="0072731C" w:rsidRPr="0072731C">
        <w:rPr>
          <w:rFonts w:ascii="Trebuchet MS" w:hAnsi="Trebuchet MS"/>
          <w:b/>
          <w:bCs/>
          <w:sz w:val="22"/>
          <w:szCs w:val="22"/>
          <w:lang w:eastAsia="en-US"/>
        </w:rPr>
        <w:t xml:space="preserve"> PRIEMON</w:t>
      </w:r>
      <w:r w:rsidR="0072731C">
        <w:rPr>
          <w:rFonts w:ascii="Trebuchet MS" w:hAnsi="Trebuchet MS"/>
          <w:b/>
          <w:bCs/>
          <w:sz w:val="22"/>
          <w:szCs w:val="22"/>
          <w:lang w:eastAsia="en-US"/>
        </w:rPr>
        <w:t>IŲ</w:t>
      </w:r>
      <w:r w:rsidR="0072731C" w:rsidRPr="0072731C">
        <w:rPr>
          <w:rFonts w:ascii="Trebuchet MS" w:hAnsi="Trebuchet MS"/>
          <w:b/>
          <w:bCs/>
          <w:sz w:val="22"/>
          <w:szCs w:val="22"/>
          <w:lang w:eastAsia="en-US"/>
        </w:rPr>
        <w:t xml:space="preserve"> BEI PRIETAIS</w:t>
      </w:r>
      <w:r w:rsidR="0072731C">
        <w:rPr>
          <w:rFonts w:ascii="Trebuchet MS" w:hAnsi="Trebuchet MS"/>
          <w:b/>
          <w:bCs/>
          <w:sz w:val="22"/>
          <w:szCs w:val="22"/>
          <w:lang w:eastAsia="en-US"/>
        </w:rPr>
        <w:t>Ų</w:t>
      </w:r>
      <w:r w:rsidR="0072731C" w:rsidRPr="0072731C">
        <w:rPr>
          <w:rFonts w:ascii="Trebuchet MS" w:hAnsi="Trebuchet MS"/>
          <w:b/>
          <w:bCs/>
          <w:sz w:val="22"/>
          <w:szCs w:val="22"/>
          <w:lang w:eastAsia="en-US"/>
        </w:rPr>
        <w:t xml:space="preserve"> DANTŲ IMPLANTACIJOMS </w:t>
      </w:r>
      <w:r w:rsidRPr="002C140A">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 xml:space="preserve">Ūkio subjekto, kurio pajėgumais remiamasi (pavadinimas, juridinio asmens  kodas, adresas) ir/arba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Nuoroda į konkurso specialiųjų sąlygų punktą (kvalifikacijos reikalavimą), kuriam atitikti remiamasi ūkio subjekto ar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Sutarties dalis (apimtis eurais, dalis procentais), kuriai ketinama pasitelkti ūkio subjektą, kurio pajėgumais remiamasi ir/ar  </w:t>
            </w:r>
            <w:proofErr w:type="spellStart"/>
            <w:r w:rsidRPr="00C51079">
              <w:rPr>
                <w:rFonts w:ascii="Trebuchet MS" w:hAnsi="Trebuchet MS" w:cs="Times New Roman"/>
                <w:b/>
                <w:sz w:val="22"/>
                <w:szCs w:val="22"/>
              </w:rPr>
              <w:t>kvazisubtiekėją</w:t>
            </w:r>
            <w:proofErr w:type="spellEnd"/>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proofErr w:type="spellStart"/>
      <w:r w:rsidRPr="00C51079">
        <w:rPr>
          <w:rFonts w:ascii="Trebuchet MS" w:eastAsia="Calibri" w:hAnsi="Trebuchet MS" w:cs="Times New Roman"/>
          <w:b/>
          <w:bCs/>
          <w:i/>
          <w:iCs/>
          <w:color w:val="000000" w:themeColor="text1"/>
          <w:sz w:val="20"/>
          <w:szCs w:val="20"/>
        </w:rPr>
        <w:t>Kvazisubtiekėjai</w:t>
      </w:r>
      <w:proofErr w:type="spellEnd"/>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128AFF3B" w14:textId="1FABBE34" w:rsidR="00DB12D7" w:rsidRPr="008362C4" w:rsidRDefault="00DB12D7"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DB12D7">
        <w:rPr>
          <w:rFonts w:ascii="Trebuchet MS" w:hAnsi="Trebuchet MS" w:cs="Times New Roman"/>
          <w:sz w:val="22"/>
          <w:szCs w:val="22"/>
        </w:rPr>
        <w:t>išlaidos licencijoms, patentams, leidimams ir pan.</w:t>
      </w:r>
      <w:r w:rsidR="008B2827">
        <w:rPr>
          <w:rFonts w:ascii="Trebuchet MS" w:hAnsi="Trebuchet MS" w:cs="Times New Roman"/>
          <w:sz w:val="22"/>
          <w:szCs w:val="22"/>
        </w:rPr>
        <w:t>;</w:t>
      </w:r>
    </w:p>
    <w:p w14:paraId="6FD0153A" w14:textId="1C8779DD" w:rsidR="0055747F"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r w:rsidR="00624FE7">
        <w:rPr>
          <w:rFonts w:ascii="Trebuchet MS" w:hAnsi="Trebuchet MS" w:cs="Times New Roman"/>
          <w:sz w:val="22"/>
          <w:szCs w:val="22"/>
        </w:rPr>
        <w:t>;</w:t>
      </w:r>
    </w:p>
    <w:p w14:paraId="7C901597" w14:textId="0D4CC220" w:rsidR="00624FE7" w:rsidRPr="008362C4" w:rsidRDefault="008B55EA"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B55EA">
        <w:rPr>
          <w:rFonts w:ascii="Trebuchet MS" w:hAnsi="Trebuchet MS" w:cs="Times New Roman"/>
          <w:sz w:val="22"/>
          <w:szCs w:val="22"/>
        </w:rPr>
        <w:t>garantinės išlaidos</w:t>
      </w:r>
      <w:r>
        <w:rPr>
          <w:rFonts w:ascii="Trebuchet MS" w:hAnsi="Trebuchet MS" w:cs="Times New Roman"/>
          <w:sz w:val="22"/>
          <w:szCs w:val="22"/>
        </w:rPr>
        <w:t>.</w:t>
      </w:r>
    </w:p>
    <w:p w14:paraId="45B93546" w14:textId="77777777" w:rsidR="00587073" w:rsidRPr="00587073" w:rsidRDefault="00587073" w:rsidP="00587073">
      <w:pPr>
        <w:spacing w:after="0" w:line="240" w:lineRule="auto"/>
        <w:ind w:firstLine="567"/>
        <w:jc w:val="both"/>
        <w:rPr>
          <w:rFonts w:ascii="Trebuchet MS" w:hAnsi="Trebuchet MS" w:cs="Times New Roman"/>
          <w:iCs/>
          <w:sz w:val="22"/>
          <w:szCs w:val="22"/>
        </w:rPr>
      </w:pPr>
    </w:p>
    <w:tbl>
      <w:tblPr>
        <w:tblStyle w:val="TableGrid"/>
        <w:tblW w:w="14175" w:type="dxa"/>
        <w:tblInd w:w="-1" w:type="dxa"/>
        <w:tblLayout w:type="fixed"/>
        <w:tblLook w:val="04A0" w:firstRow="1" w:lastRow="0" w:firstColumn="1" w:lastColumn="0" w:noHBand="0" w:noVBand="1"/>
      </w:tblPr>
      <w:tblGrid>
        <w:gridCol w:w="1134"/>
        <w:gridCol w:w="5812"/>
        <w:gridCol w:w="1807"/>
        <w:gridCol w:w="1807"/>
        <w:gridCol w:w="1807"/>
        <w:gridCol w:w="7"/>
        <w:gridCol w:w="1801"/>
      </w:tblGrid>
      <w:tr w:rsidR="00901296" w:rsidRPr="000D0272" w14:paraId="3E15046E" w14:textId="77777777" w:rsidTr="001569EC">
        <w:tc>
          <w:tcPr>
            <w:tcW w:w="1134" w:type="dxa"/>
            <w:tcBorders>
              <w:top w:val="single" w:sz="1" w:space="0" w:color="000000"/>
              <w:left w:val="single" w:sz="1" w:space="0" w:color="000000"/>
              <w:bottom w:val="single" w:sz="1" w:space="0" w:color="000000"/>
            </w:tcBorders>
            <w:shd w:val="clear" w:color="auto" w:fill="BDD6EE" w:themeFill="accent5" w:themeFillTint="66"/>
            <w:vAlign w:val="center"/>
          </w:tcPr>
          <w:p w14:paraId="33C5FA06" w14:textId="782564CF" w:rsidR="00901296" w:rsidRPr="00EA198A" w:rsidRDefault="00E85D61"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Pirkimo</w:t>
            </w:r>
            <w:r w:rsidR="0021143F">
              <w:rPr>
                <w:rFonts w:ascii="Trebuchet MS" w:eastAsia="SimSun" w:hAnsi="Trebuchet MS" w:cs="Trebuchet MS"/>
                <w:b/>
                <w:bCs/>
                <w:kern w:val="1"/>
                <w:sz w:val="22"/>
                <w:szCs w:val="22"/>
                <w:lang w:eastAsia="zh-CN" w:bidi="hi-IN"/>
              </w:rPr>
              <w:t xml:space="preserve"> objekto</w:t>
            </w:r>
            <w:r>
              <w:rPr>
                <w:rFonts w:ascii="Trebuchet MS" w:eastAsia="SimSun" w:hAnsi="Trebuchet MS" w:cs="Trebuchet MS"/>
                <w:b/>
                <w:bCs/>
                <w:kern w:val="1"/>
                <w:sz w:val="22"/>
                <w:szCs w:val="22"/>
                <w:lang w:eastAsia="zh-CN" w:bidi="hi-IN"/>
              </w:rPr>
              <w:t xml:space="preserve"> </w:t>
            </w:r>
            <w:r w:rsidR="0021143F">
              <w:rPr>
                <w:rFonts w:ascii="Trebuchet MS" w:eastAsia="SimSun" w:hAnsi="Trebuchet MS" w:cs="Trebuchet MS"/>
                <w:b/>
                <w:bCs/>
                <w:kern w:val="1"/>
                <w:sz w:val="22"/>
                <w:szCs w:val="22"/>
                <w:lang w:eastAsia="zh-CN" w:bidi="hi-IN"/>
              </w:rPr>
              <w:t>dalies</w:t>
            </w:r>
            <w:r w:rsidR="00901296" w:rsidRPr="00EA198A">
              <w:rPr>
                <w:rFonts w:ascii="Trebuchet MS" w:eastAsia="SimSun" w:hAnsi="Trebuchet MS" w:cs="Trebuchet MS"/>
                <w:b/>
                <w:bCs/>
                <w:kern w:val="1"/>
                <w:sz w:val="22"/>
                <w:szCs w:val="22"/>
                <w:lang w:eastAsia="zh-CN" w:bidi="hi-IN"/>
              </w:rPr>
              <w:t xml:space="preserve"> </w:t>
            </w:r>
            <w:r w:rsidR="00A51684">
              <w:rPr>
                <w:rFonts w:ascii="Trebuchet MS" w:eastAsia="SimSun" w:hAnsi="Trebuchet MS" w:cs="Trebuchet MS"/>
                <w:b/>
                <w:bCs/>
                <w:kern w:val="1"/>
                <w:sz w:val="22"/>
                <w:szCs w:val="22"/>
                <w:lang w:eastAsia="zh-CN" w:bidi="hi-IN"/>
              </w:rPr>
              <w:t>(</w:t>
            </w:r>
            <w:proofErr w:type="spellStart"/>
            <w:r w:rsidR="00A51684">
              <w:rPr>
                <w:rFonts w:ascii="Trebuchet MS" w:eastAsia="SimSun" w:hAnsi="Trebuchet MS" w:cs="Trebuchet MS"/>
                <w:b/>
                <w:bCs/>
                <w:kern w:val="1"/>
                <w:sz w:val="22"/>
                <w:szCs w:val="22"/>
                <w:lang w:eastAsia="zh-CN" w:bidi="hi-IN"/>
              </w:rPr>
              <w:t>p.o.d</w:t>
            </w:r>
            <w:proofErr w:type="spellEnd"/>
            <w:r w:rsidR="00A51684">
              <w:rPr>
                <w:rFonts w:ascii="Trebuchet MS" w:eastAsia="SimSun" w:hAnsi="Trebuchet MS" w:cs="Trebuchet MS"/>
                <w:b/>
                <w:bCs/>
                <w:kern w:val="1"/>
                <w:sz w:val="22"/>
                <w:szCs w:val="22"/>
                <w:lang w:eastAsia="zh-CN" w:bidi="hi-IN"/>
              </w:rPr>
              <w:t>.)</w:t>
            </w:r>
            <w:r w:rsidR="00901296" w:rsidRPr="00EA198A">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BDD6EE" w:themeFill="accent5" w:themeFillTint="66"/>
            <w:vAlign w:val="center"/>
          </w:tcPr>
          <w:p w14:paraId="4D1578C4" w14:textId="1657A501" w:rsidR="00901296" w:rsidRPr="00EA198A" w:rsidRDefault="00901296" w:rsidP="000D0272">
            <w:pPr>
              <w:pStyle w:val="ListParagraph"/>
              <w:ind w:left="0"/>
              <w:jc w:val="center"/>
              <w:rPr>
                <w:rFonts w:ascii="Trebuchet MS" w:hAnsi="Trebuchet MS" w:cs="Times New Roman"/>
                <w:iCs/>
                <w:sz w:val="22"/>
                <w:szCs w:val="22"/>
              </w:rPr>
            </w:pPr>
            <w:r w:rsidRPr="00EA198A">
              <w:rPr>
                <w:rFonts w:ascii="Trebuchet MS" w:eastAsia="SimSun" w:hAnsi="Trebuchet MS" w:cs="Trebuchet MS"/>
                <w:b/>
                <w:bCs/>
                <w:kern w:val="1"/>
                <w:sz w:val="22"/>
                <w:szCs w:val="22"/>
                <w:lang w:eastAsia="zh-CN" w:bidi="hi-IN"/>
              </w:rPr>
              <w:t>Prekės pavadinimas</w:t>
            </w:r>
          </w:p>
        </w:tc>
        <w:tc>
          <w:tcPr>
            <w:tcW w:w="1807" w:type="dxa"/>
            <w:shd w:val="clear" w:color="auto" w:fill="BDD6EE" w:themeFill="accent5" w:themeFillTint="66"/>
            <w:vAlign w:val="center"/>
          </w:tcPr>
          <w:p w14:paraId="2A2857B1" w14:textId="5FCBE1CC" w:rsidR="00901296" w:rsidRPr="00EA198A" w:rsidRDefault="00EA198A" w:rsidP="000D0272">
            <w:pPr>
              <w:suppressLineNumbers/>
              <w:suppressAutoHyphens/>
              <w:jc w:val="center"/>
              <w:rPr>
                <w:rFonts w:ascii="Trebuchet MS" w:eastAsia="SimSun" w:hAnsi="Trebuchet MS" w:cs="Trebuchet MS"/>
                <w:b/>
                <w:bCs/>
                <w:kern w:val="1"/>
                <w:sz w:val="22"/>
                <w:szCs w:val="22"/>
                <w:lang w:eastAsia="zh-CN" w:bidi="hi-IN"/>
              </w:rPr>
            </w:pPr>
            <w:r w:rsidRPr="00EA198A">
              <w:rPr>
                <w:rFonts w:ascii="Trebuchet MS" w:eastAsia="SimSun" w:hAnsi="Trebuchet MS" w:cs="Trebuchet MS"/>
                <w:b/>
                <w:bCs/>
                <w:kern w:val="1"/>
                <w:sz w:val="22"/>
                <w:szCs w:val="22"/>
                <w:lang w:eastAsia="zh-CN" w:bidi="hi-IN"/>
              </w:rPr>
              <w:t>Mato vnt.</w:t>
            </w:r>
          </w:p>
        </w:tc>
        <w:tc>
          <w:tcPr>
            <w:tcW w:w="1807" w:type="dxa"/>
            <w:tcBorders>
              <w:top w:val="single" w:sz="1" w:space="0" w:color="000000"/>
              <w:left w:val="single" w:sz="1" w:space="0" w:color="000000"/>
              <w:bottom w:val="single" w:sz="1" w:space="0" w:color="000000"/>
            </w:tcBorders>
            <w:shd w:val="clear" w:color="auto" w:fill="BDD6EE" w:themeFill="accent5" w:themeFillTint="66"/>
            <w:vAlign w:val="center"/>
          </w:tcPr>
          <w:p w14:paraId="4BC6E712" w14:textId="60F4C154" w:rsidR="00901296" w:rsidRPr="00EA198A" w:rsidRDefault="00901296" w:rsidP="000D0272">
            <w:pPr>
              <w:suppressLineNumbers/>
              <w:suppressAutoHyphens/>
              <w:jc w:val="center"/>
              <w:rPr>
                <w:rFonts w:ascii="Trebuchet MS" w:eastAsia="SimSun" w:hAnsi="Trebuchet MS" w:cs="Trebuchet MS"/>
                <w:b/>
                <w:bCs/>
                <w:kern w:val="1"/>
                <w:sz w:val="22"/>
                <w:szCs w:val="22"/>
                <w:lang w:eastAsia="zh-CN" w:bidi="hi-IN"/>
              </w:rPr>
            </w:pPr>
            <w:r w:rsidRPr="00EA198A">
              <w:rPr>
                <w:rFonts w:ascii="Trebuchet MS" w:eastAsia="SimSun" w:hAnsi="Trebuchet MS" w:cs="Trebuchet MS"/>
                <w:b/>
                <w:bCs/>
                <w:kern w:val="1"/>
                <w:sz w:val="22"/>
                <w:szCs w:val="22"/>
                <w:lang w:eastAsia="zh-CN" w:bidi="hi-IN"/>
              </w:rPr>
              <w:t>Preliminarus numatomas pirkti kiekis, vnt. (</w:t>
            </w:r>
            <w:r w:rsidRPr="00600130">
              <w:rPr>
                <w:rFonts w:ascii="Trebuchet MS" w:eastAsia="SimSun" w:hAnsi="Trebuchet MS" w:cs="Trebuchet MS"/>
                <w:b/>
                <w:bCs/>
                <w:kern w:val="1"/>
                <w:sz w:val="22"/>
                <w:szCs w:val="22"/>
                <w:lang w:eastAsia="zh-CN" w:bidi="hi-IN"/>
              </w:rPr>
              <w:t>36 mėn.</w:t>
            </w:r>
            <w:r w:rsidRPr="00EA198A">
              <w:rPr>
                <w:rFonts w:ascii="Trebuchet MS" w:eastAsia="SimSun" w:hAnsi="Trebuchet MS" w:cs="Trebuchet MS"/>
                <w:b/>
                <w:bCs/>
                <w:kern w:val="1"/>
                <w:sz w:val="22"/>
                <w:szCs w:val="22"/>
                <w:lang w:eastAsia="zh-CN" w:bidi="hi-IN"/>
              </w:rPr>
              <w:t xml:space="preserve"> laikotarpiui)</w:t>
            </w:r>
            <w:r w:rsidR="0078510C">
              <w:rPr>
                <w:rFonts w:ascii="Trebuchet MS" w:eastAsia="SimSun" w:hAnsi="Trebuchet MS" w:cs="Trebuchet MS"/>
                <w:b/>
                <w:bCs/>
                <w:kern w:val="1"/>
                <w:sz w:val="22"/>
                <w:szCs w:val="22"/>
                <w:lang w:eastAsia="zh-CN" w:bidi="hi-IN"/>
              </w:rPr>
              <w:t>*</w:t>
            </w:r>
          </w:p>
        </w:tc>
        <w:tc>
          <w:tcPr>
            <w:tcW w:w="1807" w:type="dxa"/>
            <w:tcBorders>
              <w:top w:val="single" w:sz="1" w:space="0" w:color="000000"/>
              <w:left w:val="single" w:sz="1" w:space="0" w:color="000000"/>
              <w:bottom w:val="single" w:sz="1" w:space="0" w:color="000000"/>
            </w:tcBorders>
            <w:shd w:val="clear" w:color="auto" w:fill="BDD6EE" w:themeFill="accent5" w:themeFillTint="66"/>
            <w:vAlign w:val="center"/>
          </w:tcPr>
          <w:p w14:paraId="289B7EA6" w14:textId="3A7EF348" w:rsidR="00901296" w:rsidRPr="00EA198A" w:rsidRDefault="00901296" w:rsidP="000D0272">
            <w:pPr>
              <w:pStyle w:val="ListParagraph"/>
              <w:ind w:left="0"/>
              <w:jc w:val="center"/>
              <w:rPr>
                <w:rFonts w:ascii="Trebuchet MS" w:hAnsi="Trebuchet MS" w:cs="Times New Roman"/>
                <w:iCs/>
                <w:sz w:val="22"/>
                <w:szCs w:val="22"/>
              </w:rPr>
            </w:pPr>
            <w:r w:rsidRPr="00EA198A">
              <w:rPr>
                <w:rFonts w:ascii="Trebuchet MS" w:eastAsia="SimSun" w:hAnsi="Trebuchet MS" w:cs="Trebuchet MS"/>
                <w:b/>
                <w:bCs/>
                <w:kern w:val="1"/>
                <w:sz w:val="22"/>
                <w:szCs w:val="22"/>
                <w:lang w:eastAsia="zh-CN" w:bidi="hi-IN"/>
              </w:rPr>
              <w:t>Vieneto kaina</w:t>
            </w:r>
            <w:r w:rsidR="00653015">
              <w:rPr>
                <w:rFonts w:ascii="Trebuchet MS" w:eastAsia="SimSun" w:hAnsi="Trebuchet MS" w:cs="Trebuchet MS"/>
                <w:b/>
                <w:bCs/>
                <w:kern w:val="1"/>
                <w:sz w:val="22"/>
                <w:szCs w:val="22"/>
                <w:lang w:eastAsia="zh-CN" w:bidi="hi-IN"/>
              </w:rPr>
              <w:t>,</w:t>
            </w:r>
            <w:r w:rsidRPr="00EA198A">
              <w:rPr>
                <w:rFonts w:ascii="Trebuchet MS" w:eastAsia="SimSun" w:hAnsi="Trebuchet MS" w:cs="Trebuchet MS"/>
                <w:b/>
                <w:bCs/>
                <w:kern w:val="1"/>
                <w:sz w:val="22"/>
                <w:szCs w:val="22"/>
                <w:lang w:eastAsia="zh-CN" w:bidi="hi-IN"/>
              </w:rPr>
              <w:t xml:space="preserve"> Eur be PVM</w:t>
            </w:r>
          </w:p>
        </w:tc>
        <w:tc>
          <w:tcPr>
            <w:tcW w:w="1808" w:type="dxa"/>
            <w:gridSpan w:val="2"/>
            <w:tcBorders>
              <w:top w:val="single" w:sz="1" w:space="0" w:color="000000"/>
              <w:left w:val="single" w:sz="1" w:space="0" w:color="000000"/>
              <w:bottom w:val="single" w:sz="1" w:space="0" w:color="000000"/>
            </w:tcBorders>
            <w:shd w:val="clear" w:color="auto" w:fill="BDD6EE" w:themeFill="accent5" w:themeFillTint="66"/>
            <w:vAlign w:val="center"/>
          </w:tcPr>
          <w:p w14:paraId="7056695D" w14:textId="02761FDE" w:rsidR="00901296" w:rsidRPr="00EA198A" w:rsidRDefault="00901296" w:rsidP="000D0272">
            <w:pPr>
              <w:pStyle w:val="ListParagraph"/>
              <w:ind w:left="0"/>
              <w:jc w:val="center"/>
              <w:rPr>
                <w:rFonts w:ascii="Trebuchet MS" w:hAnsi="Trebuchet MS" w:cs="Times New Roman"/>
                <w:iCs/>
                <w:sz w:val="22"/>
                <w:szCs w:val="22"/>
              </w:rPr>
            </w:pPr>
            <w:r w:rsidRPr="00EA198A">
              <w:rPr>
                <w:rFonts w:ascii="Trebuchet MS" w:eastAsia="SimSun" w:hAnsi="Trebuchet MS" w:cs="Arial"/>
                <w:b/>
                <w:kern w:val="1"/>
                <w:sz w:val="22"/>
                <w:szCs w:val="22"/>
                <w:lang w:eastAsia="zh-CN" w:bidi="hi-IN"/>
              </w:rPr>
              <w:t>Viso kiekio kaina, Eur be PVM</w:t>
            </w:r>
          </w:p>
        </w:tc>
      </w:tr>
      <w:tr w:rsidR="00901296" w:rsidRPr="000D0272" w14:paraId="304348B5" w14:textId="77777777" w:rsidTr="001569EC">
        <w:tc>
          <w:tcPr>
            <w:tcW w:w="1134" w:type="dxa"/>
            <w:tcBorders>
              <w:left w:val="single" w:sz="1" w:space="0" w:color="000000"/>
              <w:bottom w:val="single" w:sz="1" w:space="0" w:color="000000"/>
            </w:tcBorders>
          </w:tcPr>
          <w:p w14:paraId="4757BC50" w14:textId="1EDB60DD" w:rsidR="00901296" w:rsidRPr="003078BA" w:rsidRDefault="00901296" w:rsidP="000D0272">
            <w:pPr>
              <w:pStyle w:val="ListParagraph"/>
              <w:ind w:left="0"/>
              <w:jc w:val="center"/>
              <w:rPr>
                <w:rFonts w:ascii="Trebuchet MS" w:hAnsi="Trebuchet MS" w:cs="Times New Roman"/>
                <w:i/>
                <w:sz w:val="22"/>
                <w:szCs w:val="22"/>
              </w:rPr>
            </w:pPr>
            <w:r w:rsidRPr="003078BA">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901296" w:rsidRPr="003078BA" w:rsidRDefault="00901296" w:rsidP="000D0272">
            <w:pPr>
              <w:pStyle w:val="ListParagraph"/>
              <w:ind w:left="0"/>
              <w:jc w:val="center"/>
              <w:rPr>
                <w:rFonts w:ascii="Trebuchet MS" w:hAnsi="Trebuchet MS" w:cs="Times New Roman"/>
                <w:i/>
                <w:sz w:val="22"/>
                <w:szCs w:val="22"/>
              </w:rPr>
            </w:pPr>
            <w:r w:rsidRPr="003078BA">
              <w:rPr>
                <w:rFonts w:ascii="Trebuchet MS" w:eastAsia="SimSun" w:hAnsi="Trebuchet MS" w:cs="Trebuchet MS"/>
                <w:i/>
                <w:color w:val="000000"/>
                <w:kern w:val="1"/>
                <w:sz w:val="22"/>
                <w:szCs w:val="22"/>
                <w:lang w:bidi="hi-IN"/>
              </w:rPr>
              <w:t>2</w:t>
            </w:r>
          </w:p>
        </w:tc>
        <w:tc>
          <w:tcPr>
            <w:tcW w:w="1807" w:type="dxa"/>
          </w:tcPr>
          <w:p w14:paraId="39E85EC5" w14:textId="46A559EF" w:rsidR="00901296" w:rsidRPr="003078BA" w:rsidRDefault="003078BA" w:rsidP="000D0272">
            <w:pPr>
              <w:pStyle w:val="ListParagraph"/>
              <w:ind w:left="0"/>
              <w:jc w:val="center"/>
              <w:rPr>
                <w:rFonts w:ascii="Trebuchet MS" w:eastAsia="SimSun" w:hAnsi="Trebuchet MS" w:cs="Trebuchet MS"/>
                <w:i/>
                <w:kern w:val="1"/>
                <w:sz w:val="22"/>
                <w:szCs w:val="22"/>
                <w:lang w:eastAsia="zh-CN" w:bidi="hi-IN"/>
              </w:rPr>
            </w:pPr>
            <w:r w:rsidRPr="003078BA">
              <w:rPr>
                <w:rFonts w:ascii="Trebuchet MS" w:eastAsia="SimSun" w:hAnsi="Trebuchet MS" w:cs="Trebuchet MS"/>
                <w:i/>
                <w:kern w:val="1"/>
                <w:sz w:val="22"/>
                <w:szCs w:val="22"/>
                <w:lang w:eastAsia="zh-CN" w:bidi="hi-IN"/>
              </w:rPr>
              <w:t>3</w:t>
            </w:r>
          </w:p>
        </w:tc>
        <w:tc>
          <w:tcPr>
            <w:tcW w:w="1807" w:type="dxa"/>
            <w:tcBorders>
              <w:left w:val="single" w:sz="1" w:space="0" w:color="000000"/>
              <w:bottom w:val="single" w:sz="1" w:space="0" w:color="000000"/>
            </w:tcBorders>
          </w:tcPr>
          <w:p w14:paraId="312EE383" w14:textId="298ECC4A" w:rsidR="00901296" w:rsidRPr="003078BA" w:rsidRDefault="003078BA" w:rsidP="000D0272">
            <w:pPr>
              <w:pStyle w:val="ListParagraph"/>
              <w:ind w:left="0"/>
              <w:jc w:val="center"/>
              <w:rPr>
                <w:rFonts w:ascii="Trebuchet MS" w:hAnsi="Trebuchet MS" w:cs="Times New Roman"/>
                <w:i/>
                <w:sz w:val="22"/>
                <w:szCs w:val="22"/>
              </w:rPr>
            </w:pPr>
            <w:r w:rsidRPr="003078BA">
              <w:rPr>
                <w:rFonts w:ascii="Trebuchet MS" w:hAnsi="Trebuchet MS" w:cs="Times New Roman"/>
                <w:i/>
                <w:sz w:val="22"/>
                <w:szCs w:val="22"/>
              </w:rPr>
              <w:t>4</w:t>
            </w:r>
          </w:p>
        </w:tc>
        <w:tc>
          <w:tcPr>
            <w:tcW w:w="1807" w:type="dxa"/>
            <w:tcBorders>
              <w:left w:val="single" w:sz="1" w:space="0" w:color="000000"/>
              <w:bottom w:val="single" w:sz="1" w:space="0" w:color="000000"/>
            </w:tcBorders>
          </w:tcPr>
          <w:p w14:paraId="6EDAF01B" w14:textId="4012BF73" w:rsidR="00901296" w:rsidRPr="003078BA" w:rsidRDefault="003078BA" w:rsidP="000D0272">
            <w:pPr>
              <w:pStyle w:val="ListParagraph"/>
              <w:ind w:left="0"/>
              <w:jc w:val="center"/>
              <w:rPr>
                <w:rFonts w:ascii="Trebuchet MS" w:hAnsi="Trebuchet MS" w:cs="Times New Roman"/>
                <w:i/>
                <w:sz w:val="22"/>
                <w:szCs w:val="22"/>
              </w:rPr>
            </w:pPr>
            <w:r w:rsidRPr="003078BA">
              <w:rPr>
                <w:rFonts w:ascii="Trebuchet MS" w:hAnsi="Trebuchet MS" w:cs="Times New Roman"/>
                <w:i/>
                <w:sz w:val="22"/>
                <w:szCs w:val="22"/>
              </w:rPr>
              <w:t>5</w:t>
            </w:r>
          </w:p>
        </w:tc>
        <w:tc>
          <w:tcPr>
            <w:tcW w:w="1808" w:type="dxa"/>
            <w:gridSpan w:val="2"/>
            <w:tcBorders>
              <w:left w:val="single" w:sz="1" w:space="0" w:color="000000"/>
              <w:bottom w:val="single" w:sz="1" w:space="0" w:color="000000"/>
            </w:tcBorders>
          </w:tcPr>
          <w:p w14:paraId="603A1BA4" w14:textId="15357CB1" w:rsidR="00901296" w:rsidRPr="003078BA" w:rsidRDefault="003078BA" w:rsidP="000D0272">
            <w:pPr>
              <w:pStyle w:val="ListParagraph"/>
              <w:ind w:left="0"/>
              <w:jc w:val="center"/>
              <w:rPr>
                <w:rFonts w:ascii="Trebuchet MS" w:hAnsi="Trebuchet MS" w:cs="Times New Roman"/>
                <w:i/>
                <w:sz w:val="22"/>
                <w:szCs w:val="22"/>
              </w:rPr>
            </w:pPr>
            <w:r w:rsidRPr="003078BA">
              <w:rPr>
                <w:rFonts w:ascii="Trebuchet MS" w:hAnsi="Trebuchet MS" w:cs="Times New Roman"/>
                <w:i/>
                <w:sz w:val="22"/>
                <w:szCs w:val="22"/>
              </w:rPr>
              <w:t>6</w:t>
            </w:r>
          </w:p>
        </w:tc>
      </w:tr>
      <w:tr w:rsidR="00FE72E1" w:rsidRPr="000D0272" w14:paraId="4E21EF49" w14:textId="77777777" w:rsidTr="0027742A">
        <w:tc>
          <w:tcPr>
            <w:tcW w:w="14175" w:type="dxa"/>
            <w:gridSpan w:val="7"/>
            <w:tcBorders>
              <w:left w:val="single" w:sz="1" w:space="0" w:color="000000"/>
              <w:bottom w:val="single" w:sz="1" w:space="0" w:color="000000"/>
            </w:tcBorders>
            <w:vAlign w:val="center"/>
          </w:tcPr>
          <w:p w14:paraId="4C64B288" w14:textId="417D8B88" w:rsidR="00FE72E1" w:rsidRPr="001569EC" w:rsidRDefault="00FE72E1" w:rsidP="00190278">
            <w:pPr>
              <w:pStyle w:val="ListParagraph"/>
              <w:ind w:left="0"/>
              <w:rPr>
                <w:rFonts w:ascii="Trebuchet MS" w:hAnsi="Trebuchet MS" w:cs="Times New Roman"/>
                <w:b/>
                <w:bCs/>
                <w:iCs/>
                <w:sz w:val="22"/>
                <w:szCs w:val="22"/>
              </w:rPr>
            </w:pPr>
            <w:r w:rsidRPr="001569EC">
              <w:rPr>
                <w:rFonts w:ascii="Trebuchet MS" w:hAnsi="Trebuchet MS" w:cs="Times New Roman"/>
                <w:b/>
                <w:bCs/>
                <w:iCs/>
                <w:sz w:val="22"/>
                <w:szCs w:val="22"/>
              </w:rPr>
              <w:t xml:space="preserve">1-a </w:t>
            </w:r>
            <w:proofErr w:type="spellStart"/>
            <w:r w:rsidRPr="001569EC">
              <w:rPr>
                <w:rFonts w:ascii="Trebuchet MS" w:hAnsi="Trebuchet MS" w:cs="Times New Roman"/>
                <w:b/>
                <w:bCs/>
                <w:iCs/>
                <w:sz w:val="22"/>
                <w:szCs w:val="22"/>
              </w:rPr>
              <w:t>p.o.d</w:t>
            </w:r>
            <w:proofErr w:type="spellEnd"/>
            <w:r w:rsidRPr="001569EC">
              <w:rPr>
                <w:rFonts w:ascii="Trebuchet MS" w:hAnsi="Trebuchet MS" w:cs="Times New Roman"/>
                <w:b/>
                <w:bCs/>
                <w:iCs/>
                <w:sz w:val="22"/>
                <w:szCs w:val="22"/>
              </w:rPr>
              <w:t>.</w:t>
            </w:r>
            <w:r w:rsidR="00CC7142">
              <w:rPr>
                <w:rFonts w:ascii="Trebuchet MS" w:hAnsi="Trebuchet MS" w:cs="Times New Roman"/>
                <w:b/>
                <w:bCs/>
                <w:iCs/>
                <w:sz w:val="22"/>
                <w:szCs w:val="22"/>
              </w:rPr>
              <w:t xml:space="preserve"> Titano dantų implantai</w:t>
            </w:r>
          </w:p>
        </w:tc>
      </w:tr>
      <w:tr w:rsidR="005C5996" w:rsidRPr="000D0272" w14:paraId="67C649F5" w14:textId="77777777" w:rsidTr="001569EC">
        <w:tc>
          <w:tcPr>
            <w:tcW w:w="1134" w:type="dxa"/>
            <w:tcBorders>
              <w:left w:val="single" w:sz="1" w:space="0" w:color="000000"/>
              <w:bottom w:val="single" w:sz="1" w:space="0" w:color="000000"/>
            </w:tcBorders>
            <w:vAlign w:val="center"/>
          </w:tcPr>
          <w:p w14:paraId="50F7DB54" w14:textId="43DE531F" w:rsidR="005C5996" w:rsidRPr="000D0272" w:rsidRDefault="005C5996" w:rsidP="005C5996">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1.</w:t>
            </w:r>
          </w:p>
        </w:tc>
        <w:tc>
          <w:tcPr>
            <w:tcW w:w="5812" w:type="dxa"/>
            <w:tcBorders>
              <w:top w:val="single" w:sz="4" w:space="0" w:color="000000"/>
              <w:left w:val="single" w:sz="4" w:space="0" w:color="000000"/>
              <w:bottom w:val="single" w:sz="4" w:space="0" w:color="000000"/>
              <w:right w:val="single" w:sz="4" w:space="0" w:color="000000"/>
            </w:tcBorders>
          </w:tcPr>
          <w:p w14:paraId="4FA6177B" w14:textId="40964E0C" w:rsidR="005C5996" w:rsidRPr="001E7C8F" w:rsidRDefault="005C5996" w:rsidP="005C5996">
            <w:pPr>
              <w:suppressAutoHyphens/>
              <w:snapToGrid w:val="0"/>
              <w:rPr>
                <w:rFonts w:ascii="Trebuchet MS" w:eastAsia="Times New Roman" w:hAnsi="Trebuchet MS" w:cs="Times New Roman"/>
                <w:i/>
                <w:iCs/>
                <w:sz w:val="22"/>
                <w:szCs w:val="22"/>
              </w:rPr>
            </w:pPr>
            <w:r>
              <w:rPr>
                <w:rFonts w:ascii="Trebuchet MS" w:hAnsi="Trebuchet MS"/>
                <w:sz w:val="22"/>
                <w:szCs w:val="22"/>
              </w:rPr>
              <w:t xml:space="preserve">Kaulo lygio, šaknies formos implantas 3.5; 3.75;4.0;4.3;5.0;6.0 x8;10;11,5;13;16; 18 mm su dvigubais sriegiais, tinkamas visų kaulų tipams (D1-D4). 16° </w:t>
            </w:r>
            <w:proofErr w:type="spellStart"/>
            <w:r>
              <w:rPr>
                <w:rFonts w:ascii="Trebuchet MS" w:hAnsi="Trebuchet MS"/>
                <w:sz w:val="22"/>
                <w:szCs w:val="22"/>
              </w:rPr>
              <w:t>konusinė</w:t>
            </w:r>
            <w:proofErr w:type="spellEnd"/>
            <w:r>
              <w:rPr>
                <w:rFonts w:ascii="Trebuchet MS" w:hAnsi="Trebuchet MS"/>
                <w:sz w:val="22"/>
                <w:szCs w:val="22"/>
              </w:rPr>
              <w:t xml:space="preserve">, 3 mm diametro jungtis. Implantas pagamintas iš ne mažesnio kaip 4 lygio titano. Implanto paviršius smėliuotas, išėsdintas, </w:t>
            </w:r>
            <w:proofErr w:type="spellStart"/>
            <w:r>
              <w:rPr>
                <w:rFonts w:ascii="Trebuchet MS" w:hAnsi="Trebuchet MS"/>
                <w:sz w:val="22"/>
                <w:szCs w:val="22"/>
              </w:rPr>
              <w:t>hidrofiliškas</w:t>
            </w:r>
            <w:proofErr w:type="spellEnd"/>
            <w:r>
              <w:rPr>
                <w:rFonts w:ascii="Trebuchet MS" w:hAnsi="Trebuchet MS"/>
                <w:sz w:val="22"/>
                <w:szCs w:val="22"/>
              </w:rPr>
              <w:t xml:space="preserve">, poliarizuotas. Implantas įpakuotas be sąlyčio su oru </w:t>
            </w:r>
            <w:proofErr w:type="spellStart"/>
            <w:r>
              <w:rPr>
                <w:rFonts w:ascii="Trebuchet MS" w:hAnsi="Trebuchet MS"/>
                <w:sz w:val="22"/>
                <w:szCs w:val="22"/>
              </w:rPr>
              <w:t>izotoniniame</w:t>
            </w:r>
            <w:proofErr w:type="spellEnd"/>
            <w:r>
              <w:rPr>
                <w:rFonts w:ascii="Trebuchet MS" w:hAnsi="Trebuchet MS"/>
                <w:sz w:val="22"/>
                <w:szCs w:val="22"/>
              </w:rPr>
              <w:t xml:space="preserve"> NA Cl tirpale</w:t>
            </w:r>
          </w:p>
        </w:tc>
        <w:tc>
          <w:tcPr>
            <w:tcW w:w="1807" w:type="dxa"/>
            <w:tcBorders>
              <w:top w:val="single" w:sz="4" w:space="0" w:color="000000"/>
              <w:left w:val="single" w:sz="4" w:space="0" w:color="000000"/>
              <w:bottom w:val="single" w:sz="4" w:space="0" w:color="000000"/>
              <w:right w:val="single" w:sz="4" w:space="0" w:color="000000"/>
            </w:tcBorders>
            <w:vAlign w:val="center"/>
          </w:tcPr>
          <w:p w14:paraId="41EA935A" w14:textId="613CF335" w:rsidR="005C5996" w:rsidRPr="000D0272" w:rsidRDefault="005C5996" w:rsidP="005C5996">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1DFAE17" w14:textId="7A4B11B7" w:rsidR="005C5996" w:rsidRPr="000D0272" w:rsidRDefault="005C5996" w:rsidP="005C5996">
            <w:pPr>
              <w:pStyle w:val="ListParagraph"/>
              <w:ind w:left="0"/>
              <w:jc w:val="center"/>
              <w:rPr>
                <w:rFonts w:ascii="Trebuchet MS" w:hAnsi="Trebuchet MS" w:cs="Times New Roman"/>
                <w:iC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6D266B1D" w14:textId="77777777" w:rsidR="005C5996" w:rsidRPr="000D0272" w:rsidRDefault="005C5996" w:rsidP="005C5996">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75E831AA" w14:textId="77777777" w:rsidR="005C5996" w:rsidRPr="000D0272" w:rsidRDefault="005C5996" w:rsidP="005C5996">
            <w:pPr>
              <w:pStyle w:val="ListParagraph"/>
              <w:ind w:left="0"/>
              <w:jc w:val="center"/>
              <w:rPr>
                <w:rFonts w:ascii="Trebuchet MS" w:hAnsi="Trebuchet MS" w:cs="Times New Roman"/>
                <w:iCs/>
                <w:sz w:val="22"/>
                <w:szCs w:val="22"/>
              </w:rPr>
            </w:pPr>
          </w:p>
        </w:tc>
      </w:tr>
      <w:tr w:rsidR="005C5996" w:rsidRPr="000D0272" w14:paraId="10C63C83" w14:textId="77777777" w:rsidTr="001569EC">
        <w:tc>
          <w:tcPr>
            <w:tcW w:w="1134" w:type="dxa"/>
            <w:tcBorders>
              <w:left w:val="single" w:sz="1" w:space="0" w:color="000000"/>
              <w:bottom w:val="single" w:sz="1" w:space="0" w:color="000000"/>
            </w:tcBorders>
            <w:vAlign w:val="center"/>
          </w:tcPr>
          <w:p w14:paraId="25538FA1" w14:textId="56673431" w:rsidR="005C5996" w:rsidRDefault="005C5996" w:rsidP="005C5996">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2.</w:t>
            </w:r>
          </w:p>
        </w:tc>
        <w:tc>
          <w:tcPr>
            <w:tcW w:w="5812" w:type="dxa"/>
            <w:tcBorders>
              <w:top w:val="single" w:sz="4" w:space="0" w:color="000000"/>
              <w:left w:val="single" w:sz="4" w:space="0" w:color="000000"/>
              <w:bottom w:val="single" w:sz="4" w:space="0" w:color="000000"/>
              <w:right w:val="single" w:sz="4" w:space="0" w:color="000000"/>
            </w:tcBorders>
          </w:tcPr>
          <w:p w14:paraId="11B9D49B" w14:textId="2CF3950A" w:rsidR="005C5996" w:rsidRDefault="005C5996" w:rsidP="005C5996">
            <w:pPr>
              <w:suppressAutoHyphens/>
              <w:snapToGrid w:val="0"/>
              <w:rPr>
                <w:rFonts w:ascii="Trebuchet MS" w:hAnsi="Trebuchet MS"/>
                <w:sz w:val="22"/>
                <w:szCs w:val="22"/>
              </w:rPr>
            </w:pPr>
            <w:r>
              <w:rPr>
                <w:rFonts w:ascii="Trebuchet MS" w:hAnsi="Trebuchet MS"/>
                <w:sz w:val="22"/>
                <w:szCs w:val="22"/>
              </w:rPr>
              <w:t xml:space="preserve">Kaulo lygio, šaknies formos implantas 3.5;3.75 ;4.0;4.3;5.0;6.0 x8;10;11,5;13;16; 18 mm su dvigubais sriegiais, tinkamas visų kaulų tipams (D1-D4). 16° </w:t>
            </w:r>
            <w:proofErr w:type="spellStart"/>
            <w:r>
              <w:rPr>
                <w:rFonts w:ascii="Trebuchet MS" w:hAnsi="Trebuchet MS"/>
                <w:sz w:val="22"/>
                <w:szCs w:val="22"/>
              </w:rPr>
              <w:t>konusinė</w:t>
            </w:r>
            <w:proofErr w:type="spellEnd"/>
            <w:r>
              <w:rPr>
                <w:rFonts w:ascii="Trebuchet MS" w:hAnsi="Trebuchet MS"/>
                <w:sz w:val="22"/>
                <w:szCs w:val="22"/>
              </w:rPr>
              <w:t>, 3 mm diametro jungtis. Implantas pagamintas iš ne mažesnio kaip 4 lygio titano. Implanto paviršius smėliuotas, išėsdintas be skysčio</w:t>
            </w:r>
          </w:p>
        </w:tc>
        <w:tc>
          <w:tcPr>
            <w:tcW w:w="1807" w:type="dxa"/>
            <w:tcBorders>
              <w:top w:val="single" w:sz="4" w:space="0" w:color="000000"/>
              <w:left w:val="single" w:sz="4" w:space="0" w:color="000000"/>
              <w:bottom w:val="single" w:sz="4" w:space="0" w:color="000000"/>
              <w:right w:val="single" w:sz="4" w:space="0" w:color="000000"/>
            </w:tcBorders>
            <w:vAlign w:val="center"/>
          </w:tcPr>
          <w:p w14:paraId="27A6AE65" w14:textId="17A96858" w:rsidR="005C5996" w:rsidRPr="000D0272" w:rsidRDefault="005C5996" w:rsidP="005C5996">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211DEBDE" w14:textId="5914A4ED" w:rsidR="005C5996" w:rsidRPr="000D0272" w:rsidRDefault="005C5996" w:rsidP="005C5996">
            <w:pPr>
              <w:pStyle w:val="ListParagraph"/>
              <w:ind w:left="0"/>
              <w:jc w:val="center"/>
              <w:rPr>
                <w:rFonts w:ascii="Trebuchet MS" w:hAnsi="Trebuchet MS" w:cs="Times New Roman"/>
                <w:iCs/>
                <w:sz w:val="22"/>
                <w:szCs w:val="22"/>
              </w:rPr>
            </w:pPr>
            <w:r>
              <w:rPr>
                <w:rFonts w:ascii="Trebuchet MS" w:hAnsi="Trebuchet MS"/>
                <w:sz w:val="22"/>
                <w:szCs w:val="22"/>
              </w:rPr>
              <w:t>300</w:t>
            </w:r>
          </w:p>
        </w:tc>
        <w:tc>
          <w:tcPr>
            <w:tcW w:w="1807" w:type="dxa"/>
            <w:tcBorders>
              <w:left w:val="single" w:sz="1" w:space="0" w:color="000000"/>
              <w:bottom w:val="single" w:sz="1" w:space="0" w:color="000000"/>
            </w:tcBorders>
            <w:vAlign w:val="center"/>
          </w:tcPr>
          <w:p w14:paraId="13EE67E9" w14:textId="77777777" w:rsidR="005C5996" w:rsidRPr="000D0272" w:rsidRDefault="005C5996" w:rsidP="005C5996">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3C151B54" w14:textId="77777777" w:rsidR="005C5996" w:rsidRPr="000D0272" w:rsidRDefault="005C5996" w:rsidP="005C5996">
            <w:pPr>
              <w:pStyle w:val="ListParagraph"/>
              <w:ind w:left="0"/>
              <w:jc w:val="center"/>
              <w:rPr>
                <w:rFonts w:ascii="Trebuchet MS" w:hAnsi="Trebuchet MS" w:cs="Times New Roman"/>
                <w:iCs/>
                <w:sz w:val="22"/>
                <w:szCs w:val="22"/>
              </w:rPr>
            </w:pPr>
          </w:p>
        </w:tc>
      </w:tr>
      <w:tr w:rsidR="005C5996" w:rsidRPr="000D0272" w14:paraId="45427A72" w14:textId="77777777" w:rsidTr="001569EC">
        <w:tc>
          <w:tcPr>
            <w:tcW w:w="1134" w:type="dxa"/>
            <w:tcBorders>
              <w:left w:val="single" w:sz="1" w:space="0" w:color="000000"/>
              <w:bottom w:val="single" w:sz="1" w:space="0" w:color="000000"/>
            </w:tcBorders>
            <w:vAlign w:val="center"/>
          </w:tcPr>
          <w:p w14:paraId="0BDBA244" w14:textId="7AFF82EA" w:rsidR="005C5996" w:rsidRDefault="005C5996" w:rsidP="005C5996">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3.</w:t>
            </w:r>
          </w:p>
        </w:tc>
        <w:tc>
          <w:tcPr>
            <w:tcW w:w="5812" w:type="dxa"/>
            <w:tcBorders>
              <w:top w:val="single" w:sz="4" w:space="0" w:color="000000"/>
              <w:left w:val="single" w:sz="4" w:space="0" w:color="000000"/>
              <w:bottom w:val="single" w:sz="4" w:space="0" w:color="000000"/>
              <w:right w:val="single" w:sz="4" w:space="0" w:color="000000"/>
            </w:tcBorders>
          </w:tcPr>
          <w:p w14:paraId="03ECC9CC" w14:textId="0807F157" w:rsidR="005C5996" w:rsidRDefault="005C5996" w:rsidP="005C5996">
            <w:pPr>
              <w:suppressAutoHyphens/>
              <w:snapToGrid w:val="0"/>
              <w:rPr>
                <w:rFonts w:ascii="Trebuchet MS" w:hAnsi="Trebuchet MS"/>
                <w:sz w:val="22"/>
                <w:szCs w:val="22"/>
              </w:rPr>
            </w:pPr>
            <w:r>
              <w:rPr>
                <w:rFonts w:ascii="Trebuchet MS" w:hAnsi="Trebuchet MS"/>
                <w:sz w:val="22"/>
                <w:szCs w:val="22"/>
              </w:rPr>
              <w:t xml:space="preserve">Dengiamasis  varžtelis Dengiamasis varžtas - pagamintas iš titano, implanto lygio (0 mm; 2mm aukščio), pritaikytas 16° </w:t>
            </w:r>
            <w:proofErr w:type="spellStart"/>
            <w:r>
              <w:rPr>
                <w:rFonts w:ascii="Trebuchet MS" w:hAnsi="Trebuchet MS"/>
                <w:sz w:val="22"/>
                <w:szCs w:val="22"/>
              </w:rPr>
              <w:t>konusinei</w:t>
            </w:r>
            <w:proofErr w:type="spellEnd"/>
            <w:r>
              <w:rPr>
                <w:rFonts w:ascii="Trebuchet MS" w:hAnsi="Trebuchet MS"/>
                <w:sz w:val="22"/>
                <w:szCs w:val="22"/>
              </w:rPr>
              <w:t xml:space="preserve"> 3mm jungčiai. Sterilus.</w:t>
            </w:r>
          </w:p>
        </w:tc>
        <w:tc>
          <w:tcPr>
            <w:tcW w:w="1807" w:type="dxa"/>
            <w:tcBorders>
              <w:top w:val="single" w:sz="4" w:space="0" w:color="000000"/>
              <w:left w:val="single" w:sz="4" w:space="0" w:color="000000"/>
              <w:bottom w:val="single" w:sz="4" w:space="0" w:color="000000"/>
              <w:right w:val="single" w:sz="4" w:space="0" w:color="000000"/>
            </w:tcBorders>
            <w:vAlign w:val="center"/>
          </w:tcPr>
          <w:p w14:paraId="346AB5C0" w14:textId="33C256E5" w:rsidR="005C5996" w:rsidRPr="000D0272" w:rsidRDefault="005C5996" w:rsidP="005C5996">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2E064857" w14:textId="418C6330" w:rsidR="005C5996" w:rsidRPr="000D0272" w:rsidRDefault="005C5996" w:rsidP="005C5996">
            <w:pPr>
              <w:pStyle w:val="ListParagraph"/>
              <w:ind w:left="0"/>
              <w:jc w:val="center"/>
              <w:rPr>
                <w:rFonts w:ascii="Trebuchet MS" w:hAnsi="Trebuchet MS" w:cs="Times New Roman"/>
                <w:iCs/>
                <w:sz w:val="22"/>
                <w:szCs w:val="22"/>
              </w:rPr>
            </w:pPr>
            <w:r>
              <w:rPr>
                <w:rFonts w:ascii="Trebuchet MS" w:hAnsi="Trebuchet MS"/>
                <w:sz w:val="22"/>
                <w:szCs w:val="22"/>
              </w:rPr>
              <w:t>100</w:t>
            </w:r>
          </w:p>
        </w:tc>
        <w:tc>
          <w:tcPr>
            <w:tcW w:w="1807" w:type="dxa"/>
            <w:tcBorders>
              <w:left w:val="single" w:sz="1" w:space="0" w:color="000000"/>
              <w:bottom w:val="single" w:sz="1" w:space="0" w:color="000000"/>
            </w:tcBorders>
            <w:vAlign w:val="center"/>
          </w:tcPr>
          <w:p w14:paraId="4211F20B" w14:textId="77777777" w:rsidR="005C5996" w:rsidRPr="000D0272" w:rsidRDefault="005C5996" w:rsidP="005C5996">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457F71ED" w14:textId="77777777" w:rsidR="005C5996" w:rsidRPr="000D0272" w:rsidRDefault="005C5996" w:rsidP="005C5996">
            <w:pPr>
              <w:pStyle w:val="ListParagraph"/>
              <w:ind w:left="0"/>
              <w:jc w:val="center"/>
              <w:rPr>
                <w:rFonts w:ascii="Trebuchet MS" w:hAnsi="Trebuchet MS" w:cs="Times New Roman"/>
                <w:iCs/>
                <w:sz w:val="22"/>
                <w:szCs w:val="22"/>
              </w:rPr>
            </w:pPr>
          </w:p>
        </w:tc>
      </w:tr>
      <w:tr w:rsidR="001569EC" w:rsidRPr="000D0272" w14:paraId="4C6A5A88" w14:textId="77777777" w:rsidTr="001569EC">
        <w:tc>
          <w:tcPr>
            <w:tcW w:w="1134" w:type="dxa"/>
            <w:tcBorders>
              <w:left w:val="single" w:sz="1" w:space="0" w:color="000000"/>
              <w:bottom w:val="single" w:sz="1" w:space="0" w:color="000000"/>
            </w:tcBorders>
            <w:vAlign w:val="center"/>
          </w:tcPr>
          <w:p w14:paraId="171266C3" w14:textId="2F62FCC8" w:rsidR="001569EC" w:rsidRPr="0047200F" w:rsidRDefault="001569EC" w:rsidP="005C5996">
            <w:pPr>
              <w:pStyle w:val="ListParagraph"/>
              <w:ind w:left="0"/>
              <w:jc w:val="center"/>
              <w:rPr>
                <w:rFonts w:ascii="Trebuchet MS" w:eastAsia="SimSun" w:hAnsi="Trebuchet MS" w:cs="Trebuchet MS"/>
                <w:b/>
                <w:bCs/>
                <w:kern w:val="1"/>
                <w:sz w:val="22"/>
                <w:szCs w:val="22"/>
                <w:lang w:eastAsia="zh-CN" w:bidi="hi-IN"/>
              </w:rPr>
            </w:pPr>
            <w:r w:rsidRPr="0047200F">
              <w:rPr>
                <w:rFonts w:ascii="Trebuchet MS" w:hAnsi="Trebuchet MS"/>
                <w:b/>
                <w:bCs/>
                <w:sz w:val="22"/>
                <w:szCs w:val="22"/>
              </w:rPr>
              <w:lastRenderedPageBreak/>
              <w:t>4.</w:t>
            </w:r>
          </w:p>
        </w:tc>
        <w:tc>
          <w:tcPr>
            <w:tcW w:w="13041" w:type="dxa"/>
            <w:gridSpan w:val="6"/>
            <w:tcBorders>
              <w:left w:val="single" w:sz="1" w:space="0" w:color="000000"/>
              <w:bottom w:val="single" w:sz="1" w:space="0" w:color="000000"/>
            </w:tcBorders>
            <w:vAlign w:val="center"/>
          </w:tcPr>
          <w:p w14:paraId="0044046C" w14:textId="429D0EDD" w:rsidR="001569EC" w:rsidRPr="001569EC" w:rsidRDefault="001569EC" w:rsidP="001569EC">
            <w:pPr>
              <w:pStyle w:val="ListParagraph"/>
              <w:ind w:left="0"/>
              <w:rPr>
                <w:rFonts w:ascii="Trebuchet MS" w:hAnsi="Trebuchet MS" w:cs="Times New Roman"/>
                <w:b/>
                <w:bCs/>
                <w:iCs/>
                <w:sz w:val="22"/>
                <w:szCs w:val="22"/>
              </w:rPr>
            </w:pPr>
            <w:r w:rsidRPr="001569EC">
              <w:rPr>
                <w:rFonts w:ascii="Trebuchet MS" w:hAnsi="Trebuchet MS"/>
                <w:b/>
                <w:bCs/>
                <w:sz w:val="22"/>
                <w:szCs w:val="22"/>
              </w:rPr>
              <w:t>Gijimo galvutė</w:t>
            </w:r>
            <w:r w:rsidR="009C7E21">
              <w:rPr>
                <w:rFonts w:ascii="Trebuchet MS" w:hAnsi="Trebuchet MS"/>
                <w:b/>
                <w:bCs/>
                <w:sz w:val="22"/>
                <w:szCs w:val="22"/>
              </w:rPr>
              <w:t>:</w:t>
            </w:r>
          </w:p>
        </w:tc>
      </w:tr>
      <w:tr w:rsidR="003F455D" w:rsidRPr="000D0272" w14:paraId="4B5BD1CE" w14:textId="77777777" w:rsidTr="001569EC">
        <w:tc>
          <w:tcPr>
            <w:tcW w:w="1134" w:type="dxa"/>
            <w:tcBorders>
              <w:left w:val="single" w:sz="1" w:space="0" w:color="000000"/>
              <w:bottom w:val="single" w:sz="1" w:space="0" w:color="000000"/>
            </w:tcBorders>
            <w:vAlign w:val="center"/>
          </w:tcPr>
          <w:p w14:paraId="70FED873" w14:textId="44453AD2" w:rsidR="003F455D" w:rsidRDefault="003F455D" w:rsidP="003F455D">
            <w:pPr>
              <w:pStyle w:val="ListParagraph"/>
              <w:ind w:left="0"/>
              <w:jc w:val="center"/>
              <w:rPr>
                <w:rFonts w:ascii="Trebuchet MS" w:hAnsi="Trebuchet MS"/>
                <w:sz w:val="22"/>
                <w:szCs w:val="22"/>
              </w:rPr>
            </w:pPr>
            <w:r>
              <w:rPr>
                <w:rFonts w:ascii="Trebuchet MS" w:hAnsi="Trebuchet MS"/>
                <w:sz w:val="22"/>
                <w:szCs w:val="22"/>
              </w:rPr>
              <w:t>4.1.</w:t>
            </w:r>
          </w:p>
        </w:tc>
        <w:tc>
          <w:tcPr>
            <w:tcW w:w="5812" w:type="dxa"/>
            <w:tcBorders>
              <w:top w:val="single" w:sz="4" w:space="0" w:color="000000"/>
              <w:left w:val="single" w:sz="4" w:space="0" w:color="000000"/>
              <w:bottom w:val="single" w:sz="4" w:space="0" w:color="000000"/>
              <w:right w:val="single" w:sz="4" w:space="0" w:color="000000"/>
            </w:tcBorders>
          </w:tcPr>
          <w:p w14:paraId="7BC299FA" w14:textId="2ECED60A" w:rsidR="003F455D" w:rsidRDefault="003F455D" w:rsidP="003F455D">
            <w:pPr>
              <w:suppressAutoHyphens/>
              <w:snapToGrid w:val="0"/>
              <w:rPr>
                <w:rFonts w:ascii="Trebuchet MS" w:hAnsi="Trebuchet MS"/>
                <w:sz w:val="22"/>
                <w:szCs w:val="22"/>
              </w:rPr>
            </w:pPr>
            <w:r>
              <w:rPr>
                <w:rFonts w:ascii="Trebuchet MS" w:hAnsi="Trebuchet MS"/>
                <w:sz w:val="22"/>
                <w:szCs w:val="22"/>
              </w:rPr>
              <w:t xml:space="preserve">Gijimo galvutė - pagaminta iš titano, pritaikyta 16° </w:t>
            </w:r>
            <w:proofErr w:type="spellStart"/>
            <w:r>
              <w:rPr>
                <w:rFonts w:ascii="Trebuchet MS" w:hAnsi="Trebuchet MS"/>
                <w:sz w:val="22"/>
                <w:szCs w:val="22"/>
              </w:rPr>
              <w:t>konusinei</w:t>
            </w:r>
            <w:proofErr w:type="spellEnd"/>
            <w:r>
              <w:rPr>
                <w:rFonts w:ascii="Trebuchet MS" w:hAnsi="Trebuchet MS"/>
                <w:sz w:val="22"/>
                <w:szCs w:val="22"/>
              </w:rPr>
              <w:t xml:space="preserve"> jungčiai. Diametras 3.3; 4.5;5.5;7.0 mm., profilis 0.8;1.5;2.5;3.3;4.5 mm. Sterili.</w:t>
            </w:r>
          </w:p>
        </w:tc>
        <w:tc>
          <w:tcPr>
            <w:tcW w:w="1807" w:type="dxa"/>
            <w:tcBorders>
              <w:top w:val="single" w:sz="4" w:space="0" w:color="000000"/>
              <w:left w:val="single" w:sz="4" w:space="0" w:color="000000"/>
              <w:bottom w:val="single" w:sz="4" w:space="0" w:color="000000"/>
              <w:right w:val="single" w:sz="4" w:space="0" w:color="000000"/>
            </w:tcBorders>
            <w:vAlign w:val="center"/>
          </w:tcPr>
          <w:p w14:paraId="739A02BB" w14:textId="4FF5F946" w:rsidR="003F455D" w:rsidRPr="000D0272" w:rsidRDefault="003F455D" w:rsidP="003F455D">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7667A3F6" w14:textId="2A68E2C0" w:rsidR="003F455D" w:rsidRPr="000D0272" w:rsidRDefault="003F455D" w:rsidP="003F455D">
            <w:pPr>
              <w:pStyle w:val="ListParagraph"/>
              <w:ind w:left="0"/>
              <w:jc w:val="center"/>
              <w:rPr>
                <w:rFonts w:ascii="Trebuchet MS" w:hAnsi="Trebuchet MS" w:cs="Times New Roman"/>
                <w:iCs/>
                <w:sz w:val="22"/>
                <w:szCs w:val="22"/>
              </w:rPr>
            </w:pPr>
            <w:r>
              <w:rPr>
                <w:rFonts w:ascii="Trebuchet MS" w:hAnsi="Trebuchet MS"/>
                <w:sz w:val="22"/>
                <w:szCs w:val="22"/>
              </w:rPr>
              <w:t>100</w:t>
            </w:r>
          </w:p>
        </w:tc>
        <w:tc>
          <w:tcPr>
            <w:tcW w:w="1807" w:type="dxa"/>
            <w:tcBorders>
              <w:left w:val="single" w:sz="1" w:space="0" w:color="000000"/>
              <w:bottom w:val="single" w:sz="1" w:space="0" w:color="000000"/>
            </w:tcBorders>
            <w:vAlign w:val="center"/>
          </w:tcPr>
          <w:p w14:paraId="010A0118" w14:textId="77777777" w:rsidR="003F455D" w:rsidRPr="000D0272" w:rsidRDefault="003F455D" w:rsidP="003F455D">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77D89868" w14:textId="77777777" w:rsidR="003F455D" w:rsidRPr="000D0272" w:rsidRDefault="003F455D" w:rsidP="003F455D">
            <w:pPr>
              <w:pStyle w:val="ListParagraph"/>
              <w:ind w:left="0"/>
              <w:jc w:val="center"/>
              <w:rPr>
                <w:rFonts w:ascii="Trebuchet MS" w:hAnsi="Trebuchet MS" w:cs="Times New Roman"/>
                <w:iCs/>
                <w:sz w:val="22"/>
                <w:szCs w:val="22"/>
              </w:rPr>
            </w:pPr>
          </w:p>
        </w:tc>
      </w:tr>
      <w:tr w:rsidR="003F455D" w:rsidRPr="000D0272" w14:paraId="258BE167" w14:textId="77777777" w:rsidTr="001569EC">
        <w:tc>
          <w:tcPr>
            <w:tcW w:w="1134" w:type="dxa"/>
            <w:tcBorders>
              <w:left w:val="single" w:sz="1" w:space="0" w:color="000000"/>
              <w:bottom w:val="single" w:sz="1" w:space="0" w:color="000000"/>
            </w:tcBorders>
            <w:vAlign w:val="center"/>
          </w:tcPr>
          <w:p w14:paraId="35A3E218" w14:textId="4A534BB1" w:rsidR="003F455D" w:rsidRDefault="003F455D" w:rsidP="003F455D">
            <w:pPr>
              <w:pStyle w:val="ListParagraph"/>
              <w:ind w:left="0"/>
              <w:jc w:val="center"/>
              <w:rPr>
                <w:rFonts w:ascii="Trebuchet MS" w:hAnsi="Trebuchet MS"/>
                <w:sz w:val="22"/>
                <w:szCs w:val="22"/>
              </w:rPr>
            </w:pPr>
            <w:r>
              <w:rPr>
                <w:rFonts w:ascii="Trebuchet MS" w:hAnsi="Trebuchet MS"/>
                <w:sz w:val="22"/>
                <w:szCs w:val="22"/>
              </w:rPr>
              <w:t>4.2.</w:t>
            </w:r>
          </w:p>
        </w:tc>
        <w:tc>
          <w:tcPr>
            <w:tcW w:w="5812" w:type="dxa"/>
            <w:tcBorders>
              <w:top w:val="single" w:sz="4" w:space="0" w:color="000000"/>
              <w:left w:val="single" w:sz="4" w:space="0" w:color="000000"/>
              <w:bottom w:val="single" w:sz="4" w:space="0" w:color="000000"/>
              <w:right w:val="single" w:sz="4" w:space="0" w:color="000000"/>
            </w:tcBorders>
          </w:tcPr>
          <w:p w14:paraId="6B257D7F" w14:textId="14CF9DF2" w:rsidR="003F455D" w:rsidRDefault="003F455D" w:rsidP="003F455D">
            <w:pPr>
              <w:suppressAutoHyphens/>
              <w:snapToGrid w:val="0"/>
              <w:rPr>
                <w:rFonts w:ascii="Trebuchet MS" w:hAnsi="Trebuchet MS"/>
                <w:sz w:val="22"/>
                <w:szCs w:val="22"/>
              </w:rPr>
            </w:pPr>
            <w:r>
              <w:rPr>
                <w:rFonts w:ascii="Trebuchet MS" w:hAnsi="Trebuchet MS"/>
                <w:sz w:val="22"/>
                <w:szCs w:val="22"/>
              </w:rPr>
              <w:t xml:space="preserve">Gijimo galvutė - pagaminta iš titano ir PEEK, pritaikyta 16° </w:t>
            </w:r>
            <w:proofErr w:type="spellStart"/>
            <w:r>
              <w:rPr>
                <w:rFonts w:ascii="Trebuchet MS" w:hAnsi="Trebuchet MS"/>
                <w:sz w:val="22"/>
                <w:szCs w:val="22"/>
              </w:rPr>
              <w:t>konusinei</w:t>
            </w:r>
            <w:proofErr w:type="spellEnd"/>
            <w:r>
              <w:rPr>
                <w:rFonts w:ascii="Trebuchet MS" w:hAnsi="Trebuchet MS"/>
                <w:sz w:val="22"/>
                <w:szCs w:val="22"/>
              </w:rPr>
              <w:t xml:space="preserve"> jungčiai. Diametras 5.5 ;7.0 mm., profilis 1.5;2.5;3.5;4.5;5.5;6.5 mm. Sterili.</w:t>
            </w:r>
          </w:p>
        </w:tc>
        <w:tc>
          <w:tcPr>
            <w:tcW w:w="1807" w:type="dxa"/>
            <w:tcBorders>
              <w:top w:val="single" w:sz="4" w:space="0" w:color="000000"/>
              <w:left w:val="single" w:sz="4" w:space="0" w:color="000000"/>
              <w:bottom w:val="single" w:sz="4" w:space="0" w:color="000000"/>
              <w:right w:val="single" w:sz="4" w:space="0" w:color="000000"/>
            </w:tcBorders>
            <w:vAlign w:val="center"/>
          </w:tcPr>
          <w:p w14:paraId="184C559E" w14:textId="7BEAF73F" w:rsidR="003F455D" w:rsidRPr="000D0272" w:rsidRDefault="003F455D" w:rsidP="003F455D">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437D5834" w14:textId="001C1DC8" w:rsidR="003F455D" w:rsidRPr="000D0272" w:rsidRDefault="003F455D" w:rsidP="003F455D">
            <w:pPr>
              <w:pStyle w:val="ListParagraph"/>
              <w:ind w:left="0"/>
              <w:jc w:val="center"/>
              <w:rPr>
                <w:rFonts w:ascii="Trebuchet MS" w:hAnsi="Trebuchet MS" w:cs="Times New Roman"/>
                <w:iCs/>
                <w:sz w:val="22"/>
                <w:szCs w:val="22"/>
              </w:rPr>
            </w:pPr>
            <w:r>
              <w:rPr>
                <w:rFonts w:ascii="Trebuchet MS" w:hAnsi="Trebuchet MS"/>
                <w:sz w:val="22"/>
                <w:szCs w:val="22"/>
              </w:rPr>
              <w:t>30</w:t>
            </w:r>
          </w:p>
        </w:tc>
        <w:tc>
          <w:tcPr>
            <w:tcW w:w="1807" w:type="dxa"/>
            <w:tcBorders>
              <w:left w:val="single" w:sz="1" w:space="0" w:color="000000"/>
              <w:bottom w:val="single" w:sz="1" w:space="0" w:color="000000"/>
            </w:tcBorders>
            <w:vAlign w:val="center"/>
          </w:tcPr>
          <w:p w14:paraId="3AAD9982" w14:textId="77777777" w:rsidR="003F455D" w:rsidRPr="000D0272" w:rsidRDefault="003F455D" w:rsidP="003F455D">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30E6E92B" w14:textId="77777777" w:rsidR="003F455D" w:rsidRPr="000D0272" w:rsidRDefault="003F455D" w:rsidP="003F455D">
            <w:pPr>
              <w:pStyle w:val="ListParagraph"/>
              <w:ind w:left="0"/>
              <w:jc w:val="center"/>
              <w:rPr>
                <w:rFonts w:ascii="Trebuchet MS" w:hAnsi="Trebuchet MS" w:cs="Times New Roman"/>
                <w:iCs/>
                <w:sz w:val="22"/>
                <w:szCs w:val="22"/>
              </w:rPr>
            </w:pPr>
          </w:p>
        </w:tc>
      </w:tr>
      <w:tr w:rsidR="004A471E" w:rsidRPr="000D0272" w14:paraId="387D331D" w14:textId="77777777" w:rsidTr="004A471E">
        <w:tc>
          <w:tcPr>
            <w:tcW w:w="1134" w:type="dxa"/>
            <w:tcBorders>
              <w:left w:val="single" w:sz="1" w:space="0" w:color="000000"/>
              <w:bottom w:val="single" w:sz="1" w:space="0" w:color="000000"/>
            </w:tcBorders>
            <w:vAlign w:val="center"/>
          </w:tcPr>
          <w:p w14:paraId="46CCCD0F" w14:textId="7F53685F" w:rsidR="004A471E" w:rsidRPr="0047200F" w:rsidRDefault="004A471E" w:rsidP="003F455D">
            <w:pPr>
              <w:pStyle w:val="ListParagraph"/>
              <w:ind w:left="0"/>
              <w:jc w:val="center"/>
              <w:rPr>
                <w:rFonts w:ascii="Trebuchet MS" w:eastAsia="SimSun" w:hAnsi="Trebuchet MS" w:cs="Trebuchet MS"/>
                <w:b/>
                <w:bCs/>
                <w:kern w:val="1"/>
                <w:sz w:val="22"/>
                <w:szCs w:val="22"/>
                <w:lang w:eastAsia="zh-CN" w:bidi="hi-IN"/>
              </w:rPr>
            </w:pPr>
            <w:r w:rsidRPr="0047200F">
              <w:rPr>
                <w:rFonts w:ascii="Trebuchet MS" w:hAnsi="Trebuchet MS"/>
                <w:b/>
                <w:bCs/>
                <w:sz w:val="22"/>
                <w:szCs w:val="22"/>
              </w:rPr>
              <w:t>5.</w:t>
            </w:r>
          </w:p>
        </w:tc>
        <w:tc>
          <w:tcPr>
            <w:tcW w:w="13041" w:type="dxa"/>
            <w:gridSpan w:val="6"/>
            <w:tcBorders>
              <w:left w:val="single" w:sz="1" w:space="0" w:color="000000"/>
              <w:bottom w:val="single" w:sz="1" w:space="0" w:color="000000"/>
            </w:tcBorders>
            <w:vAlign w:val="center"/>
          </w:tcPr>
          <w:p w14:paraId="3CDE555A" w14:textId="7332ADC9" w:rsidR="004A471E" w:rsidRPr="0005000E" w:rsidRDefault="004A471E" w:rsidP="004A471E">
            <w:pPr>
              <w:pStyle w:val="ListParagraph"/>
              <w:ind w:left="0"/>
              <w:rPr>
                <w:rFonts w:ascii="Trebuchet MS" w:hAnsi="Trebuchet MS" w:cs="Times New Roman"/>
                <w:b/>
                <w:bCs/>
                <w:iCs/>
                <w:sz w:val="22"/>
                <w:szCs w:val="22"/>
              </w:rPr>
            </w:pPr>
            <w:r w:rsidRPr="0005000E">
              <w:rPr>
                <w:rFonts w:ascii="Trebuchet MS" w:hAnsi="Trebuchet MS"/>
                <w:b/>
                <w:bCs/>
                <w:sz w:val="22"/>
                <w:szCs w:val="22"/>
              </w:rPr>
              <w:t>Protezavimo detalės kaulo lygio šaknies formos implantams:</w:t>
            </w:r>
          </w:p>
        </w:tc>
      </w:tr>
      <w:tr w:rsidR="001477BE" w:rsidRPr="000D0272" w14:paraId="22CBA86A" w14:textId="77777777" w:rsidTr="001569EC">
        <w:tc>
          <w:tcPr>
            <w:tcW w:w="1134" w:type="dxa"/>
            <w:tcBorders>
              <w:left w:val="single" w:sz="1" w:space="0" w:color="000000"/>
              <w:bottom w:val="single" w:sz="1" w:space="0" w:color="000000"/>
            </w:tcBorders>
            <w:vAlign w:val="center"/>
          </w:tcPr>
          <w:p w14:paraId="6DA443C6" w14:textId="302F55E7" w:rsidR="001477BE" w:rsidRDefault="001477BE" w:rsidP="001477BE">
            <w:pPr>
              <w:pStyle w:val="ListParagraph"/>
              <w:ind w:left="0"/>
              <w:jc w:val="center"/>
              <w:rPr>
                <w:rFonts w:ascii="Trebuchet MS" w:hAnsi="Trebuchet MS"/>
                <w:sz w:val="22"/>
                <w:szCs w:val="22"/>
              </w:rPr>
            </w:pPr>
            <w:r>
              <w:rPr>
                <w:rFonts w:ascii="Trebuchet MS" w:hAnsi="Trebuchet MS"/>
                <w:sz w:val="22"/>
                <w:szCs w:val="22"/>
              </w:rPr>
              <w:t>5.1.</w:t>
            </w:r>
          </w:p>
        </w:tc>
        <w:tc>
          <w:tcPr>
            <w:tcW w:w="5812" w:type="dxa"/>
            <w:tcBorders>
              <w:top w:val="single" w:sz="4" w:space="0" w:color="000000"/>
              <w:left w:val="single" w:sz="4" w:space="0" w:color="000000"/>
              <w:bottom w:val="single" w:sz="4" w:space="0" w:color="000000"/>
              <w:right w:val="single" w:sz="4" w:space="0" w:color="000000"/>
            </w:tcBorders>
          </w:tcPr>
          <w:p w14:paraId="51C8F891" w14:textId="52EE3F06" w:rsidR="001477BE" w:rsidRDefault="001477BE" w:rsidP="001477BE">
            <w:pPr>
              <w:suppressAutoHyphens/>
              <w:snapToGrid w:val="0"/>
              <w:rPr>
                <w:rFonts w:ascii="Trebuchet MS" w:hAnsi="Trebuchet MS"/>
                <w:sz w:val="22"/>
                <w:szCs w:val="22"/>
              </w:rPr>
            </w:pPr>
            <w:r>
              <w:rPr>
                <w:rFonts w:ascii="Trebuchet MS" w:hAnsi="Trebuchet MS"/>
                <w:sz w:val="22"/>
                <w:szCs w:val="22"/>
              </w:rPr>
              <w:t xml:space="preserve">Varžteliu prisukama tiesi atrama, 20 </w:t>
            </w:r>
            <w:proofErr w:type="spellStart"/>
            <w:r>
              <w:rPr>
                <w:rFonts w:ascii="Trebuchet MS" w:hAnsi="Trebuchet MS"/>
                <w:sz w:val="22"/>
                <w:szCs w:val="22"/>
              </w:rPr>
              <w:t>Ncm</w:t>
            </w:r>
            <w:proofErr w:type="spellEnd"/>
            <w:r>
              <w:rPr>
                <w:rFonts w:ascii="Trebuchet MS" w:hAnsi="Trebuchet MS"/>
                <w:sz w:val="22"/>
                <w:szCs w:val="22"/>
              </w:rPr>
              <w:t xml:space="preserve"> sukimo momentas. Pagaminta iš titano, pritaikyta 16° </w:t>
            </w:r>
            <w:proofErr w:type="spellStart"/>
            <w:r>
              <w:rPr>
                <w:rFonts w:ascii="Trebuchet MS" w:hAnsi="Trebuchet MS"/>
                <w:sz w:val="22"/>
                <w:szCs w:val="22"/>
              </w:rPr>
              <w:t>konusinei</w:t>
            </w:r>
            <w:proofErr w:type="spellEnd"/>
            <w:r>
              <w:rPr>
                <w:rFonts w:ascii="Trebuchet MS" w:hAnsi="Trebuchet MS"/>
                <w:sz w:val="22"/>
                <w:szCs w:val="22"/>
              </w:rPr>
              <w:t xml:space="preserve"> jungčiai. Profilis – 4;6 mm., dantenų </w:t>
            </w:r>
            <w:proofErr w:type="spellStart"/>
            <w:r>
              <w:rPr>
                <w:rFonts w:ascii="Trebuchet MS" w:hAnsi="Trebuchet MS"/>
                <w:sz w:val="22"/>
                <w:szCs w:val="22"/>
              </w:rPr>
              <w:t>aukutis</w:t>
            </w:r>
            <w:proofErr w:type="spellEnd"/>
            <w:r>
              <w:rPr>
                <w:rFonts w:ascii="Trebuchet MS" w:hAnsi="Trebuchet MS"/>
                <w:sz w:val="22"/>
                <w:szCs w:val="22"/>
              </w:rPr>
              <w:t xml:space="preserve"> – 0.8;1.5;2.5;3.5;4.5 mm., D 3.5;4.5 mm. Komplekte yra </w:t>
            </w:r>
            <w:proofErr w:type="spellStart"/>
            <w:r>
              <w:rPr>
                <w:rFonts w:ascii="Trebuchet MS" w:hAnsi="Trebuchet MS"/>
                <w:sz w:val="22"/>
                <w:szCs w:val="22"/>
              </w:rPr>
              <w:t>var˛telis</w:t>
            </w:r>
            <w:proofErr w:type="spellEnd"/>
            <w:r>
              <w:rPr>
                <w:rFonts w:ascii="Trebuchet MS" w:hAnsi="Trebuchet MS"/>
                <w:sz w:val="22"/>
                <w:szCs w:val="22"/>
              </w:rPr>
              <w:t>, skirtas priveržti atramai.</w:t>
            </w:r>
          </w:p>
        </w:tc>
        <w:tc>
          <w:tcPr>
            <w:tcW w:w="1807" w:type="dxa"/>
            <w:tcBorders>
              <w:top w:val="single" w:sz="4" w:space="0" w:color="000000"/>
              <w:left w:val="single" w:sz="4" w:space="0" w:color="000000"/>
              <w:bottom w:val="single" w:sz="4" w:space="0" w:color="000000"/>
              <w:right w:val="single" w:sz="4" w:space="0" w:color="000000"/>
            </w:tcBorders>
            <w:vAlign w:val="center"/>
          </w:tcPr>
          <w:p w14:paraId="25F4B369" w14:textId="18F4B83A" w:rsidR="001477BE" w:rsidRPr="000D0272" w:rsidRDefault="001477BE" w:rsidP="001477BE">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79389BA" w14:textId="7F4C43E3" w:rsidR="001477BE" w:rsidRPr="000D0272" w:rsidRDefault="001477BE" w:rsidP="001477BE">
            <w:pPr>
              <w:pStyle w:val="ListParagraph"/>
              <w:ind w:left="0"/>
              <w:jc w:val="center"/>
              <w:rPr>
                <w:rFonts w:ascii="Trebuchet MS" w:hAnsi="Trebuchet MS" w:cs="Times New Roman"/>
                <w:iCs/>
                <w:sz w:val="22"/>
                <w:szCs w:val="22"/>
              </w:rPr>
            </w:pPr>
            <w:r>
              <w:rPr>
                <w:rFonts w:ascii="Trebuchet MS" w:hAnsi="Trebuchet MS"/>
                <w:sz w:val="22"/>
                <w:szCs w:val="22"/>
              </w:rPr>
              <w:t>200</w:t>
            </w:r>
          </w:p>
        </w:tc>
        <w:tc>
          <w:tcPr>
            <w:tcW w:w="1807" w:type="dxa"/>
            <w:tcBorders>
              <w:left w:val="single" w:sz="1" w:space="0" w:color="000000"/>
              <w:bottom w:val="single" w:sz="1" w:space="0" w:color="000000"/>
            </w:tcBorders>
            <w:vAlign w:val="center"/>
          </w:tcPr>
          <w:p w14:paraId="32178275" w14:textId="77777777" w:rsidR="001477BE" w:rsidRPr="000D0272" w:rsidRDefault="001477BE" w:rsidP="001477B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4AF48CD5" w14:textId="77777777" w:rsidR="001477BE" w:rsidRPr="000D0272" w:rsidRDefault="001477BE" w:rsidP="001477BE">
            <w:pPr>
              <w:pStyle w:val="ListParagraph"/>
              <w:ind w:left="0"/>
              <w:jc w:val="center"/>
              <w:rPr>
                <w:rFonts w:ascii="Trebuchet MS" w:hAnsi="Trebuchet MS" w:cs="Times New Roman"/>
                <w:iCs/>
                <w:sz w:val="22"/>
                <w:szCs w:val="22"/>
              </w:rPr>
            </w:pPr>
          </w:p>
        </w:tc>
      </w:tr>
      <w:tr w:rsidR="001477BE" w:rsidRPr="000D0272" w14:paraId="31149585" w14:textId="77777777" w:rsidTr="001569EC">
        <w:tc>
          <w:tcPr>
            <w:tcW w:w="1134" w:type="dxa"/>
            <w:tcBorders>
              <w:left w:val="single" w:sz="1" w:space="0" w:color="000000"/>
              <w:bottom w:val="single" w:sz="1" w:space="0" w:color="000000"/>
            </w:tcBorders>
            <w:vAlign w:val="center"/>
          </w:tcPr>
          <w:p w14:paraId="2CCC7780" w14:textId="2BF18DE1" w:rsidR="001477BE" w:rsidRDefault="001477BE" w:rsidP="001477BE">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5.2.</w:t>
            </w:r>
          </w:p>
        </w:tc>
        <w:tc>
          <w:tcPr>
            <w:tcW w:w="5812" w:type="dxa"/>
            <w:tcBorders>
              <w:top w:val="single" w:sz="4" w:space="0" w:color="000000"/>
              <w:left w:val="single" w:sz="4" w:space="0" w:color="000000"/>
              <w:bottom w:val="single" w:sz="4" w:space="0" w:color="000000"/>
              <w:right w:val="single" w:sz="4" w:space="0" w:color="000000"/>
            </w:tcBorders>
          </w:tcPr>
          <w:p w14:paraId="3B11284A" w14:textId="2BD54BDC" w:rsidR="001477BE" w:rsidRDefault="001477BE" w:rsidP="001477BE">
            <w:pPr>
              <w:suppressAutoHyphens/>
              <w:snapToGrid w:val="0"/>
              <w:rPr>
                <w:rFonts w:ascii="Trebuchet MS" w:hAnsi="Trebuchet MS"/>
                <w:sz w:val="22"/>
                <w:szCs w:val="22"/>
              </w:rPr>
            </w:pPr>
            <w:r>
              <w:rPr>
                <w:rFonts w:ascii="Trebuchet MS" w:hAnsi="Trebuchet MS"/>
                <w:sz w:val="22"/>
                <w:szCs w:val="22"/>
              </w:rPr>
              <w:t xml:space="preserve">Varžteliu prisukama tiesi atrama, skirta tiltui 20 </w:t>
            </w:r>
            <w:proofErr w:type="spellStart"/>
            <w:r>
              <w:rPr>
                <w:rFonts w:ascii="Trebuchet MS" w:hAnsi="Trebuchet MS"/>
                <w:sz w:val="22"/>
                <w:szCs w:val="22"/>
              </w:rPr>
              <w:t>Ncm</w:t>
            </w:r>
            <w:proofErr w:type="spellEnd"/>
            <w:r>
              <w:rPr>
                <w:rFonts w:ascii="Trebuchet MS" w:hAnsi="Trebuchet MS"/>
                <w:sz w:val="22"/>
                <w:szCs w:val="22"/>
              </w:rPr>
              <w:t xml:space="preserve"> sukimo momentas. Pagaminta iš titano, pritaikyta 16° </w:t>
            </w:r>
            <w:proofErr w:type="spellStart"/>
            <w:r>
              <w:rPr>
                <w:rFonts w:ascii="Trebuchet MS" w:hAnsi="Trebuchet MS"/>
                <w:sz w:val="22"/>
                <w:szCs w:val="22"/>
              </w:rPr>
              <w:t>konusinei</w:t>
            </w:r>
            <w:proofErr w:type="spellEnd"/>
            <w:r>
              <w:rPr>
                <w:rFonts w:ascii="Trebuchet MS" w:hAnsi="Trebuchet MS"/>
                <w:sz w:val="22"/>
                <w:szCs w:val="22"/>
              </w:rPr>
              <w:t xml:space="preserve"> jungčiai. Profilis – 4 mm., dantenų </w:t>
            </w:r>
            <w:proofErr w:type="spellStart"/>
            <w:r>
              <w:rPr>
                <w:rFonts w:ascii="Trebuchet MS" w:hAnsi="Trebuchet MS"/>
                <w:sz w:val="22"/>
                <w:szCs w:val="22"/>
              </w:rPr>
              <w:t>aukutis</w:t>
            </w:r>
            <w:proofErr w:type="spellEnd"/>
            <w:r>
              <w:rPr>
                <w:rFonts w:ascii="Trebuchet MS" w:hAnsi="Trebuchet MS"/>
                <w:sz w:val="22"/>
                <w:szCs w:val="22"/>
              </w:rPr>
              <w:t xml:space="preserve"> – 0.8;1.5;2.5;3.5;4.5 mm., D 3.5;4.5 mm. Komplekte yra </w:t>
            </w:r>
            <w:proofErr w:type="spellStart"/>
            <w:r>
              <w:rPr>
                <w:rFonts w:ascii="Trebuchet MS" w:hAnsi="Trebuchet MS"/>
                <w:sz w:val="22"/>
                <w:szCs w:val="22"/>
              </w:rPr>
              <w:t>var˛telis</w:t>
            </w:r>
            <w:proofErr w:type="spellEnd"/>
            <w:r>
              <w:rPr>
                <w:rFonts w:ascii="Trebuchet MS" w:hAnsi="Trebuchet MS"/>
                <w:sz w:val="22"/>
                <w:szCs w:val="22"/>
              </w:rPr>
              <w:t>, skirtas priveržti atramai.</w:t>
            </w:r>
          </w:p>
        </w:tc>
        <w:tc>
          <w:tcPr>
            <w:tcW w:w="1807" w:type="dxa"/>
            <w:tcBorders>
              <w:top w:val="single" w:sz="4" w:space="0" w:color="000000"/>
              <w:left w:val="single" w:sz="4" w:space="0" w:color="000000"/>
              <w:bottom w:val="single" w:sz="4" w:space="0" w:color="000000"/>
              <w:right w:val="single" w:sz="4" w:space="0" w:color="000000"/>
            </w:tcBorders>
            <w:vAlign w:val="center"/>
          </w:tcPr>
          <w:p w14:paraId="2A19109E" w14:textId="30CBFC15" w:rsidR="001477BE" w:rsidRPr="000D0272" w:rsidRDefault="001477BE" w:rsidP="001477BE">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1C4380F7" w14:textId="1C927E35" w:rsidR="001477BE" w:rsidRPr="000D0272" w:rsidRDefault="001477BE" w:rsidP="001477BE">
            <w:pPr>
              <w:pStyle w:val="ListParagraph"/>
              <w:ind w:left="0"/>
              <w:jc w:val="center"/>
              <w:rPr>
                <w:rFonts w:ascii="Trebuchet MS" w:hAnsi="Trebuchet MS" w:cs="Times New Roman"/>
                <w:iCs/>
                <w:sz w:val="22"/>
                <w:szCs w:val="22"/>
              </w:rPr>
            </w:pPr>
            <w:r>
              <w:rPr>
                <w:rFonts w:ascii="Trebuchet MS" w:hAnsi="Trebuchet MS"/>
                <w:sz w:val="22"/>
                <w:szCs w:val="22"/>
              </w:rPr>
              <w:t>40</w:t>
            </w:r>
          </w:p>
        </w:tc>
        <w:tc>
          <w:tcPr>
            <w:tcW w:w="1807" w:type="dxa"/>
            <w:tcBorders>
              <w:left w:val="single" w:sz="1" w:space="0" w:color="000000"/>
              <w:bottom w:val="single" w:sz="1" w:space="0" w:color="000000"/>
            </w:tcBorders>
            <w:vAlign w:val="center"/>
          </w:tcPr>
          <w:p w14:paraId="64B754A7" w14:textId="77777777" w:rsidR="001477BE" w:rsidRPr="000D0272" w:rsidRDefault="001477BE" w:rsidP="001477B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68376B19" w14:textId="77777777" w:rsidR="001477BE" w:rsidRPr="000D0272" w:rsidRDefault="001477BE" w:rsidP="001477BE">
            <w:pPr>
              <w:pStyle w:val="ListParagraph"/>
              <w:ind w:left="0"/>
              <w:jc w:val="center"/>
              <w:rPr>
                <w:rFonts w:ascii="Trebuchet MS" w:hAnsi="Trebuchet MS" w:cs="Times New Roman"/>
                <w:iCs/>
                <w:sz w:val="22"/>
                <w:szCs w:val="22"/>
              </w:rPr>
            </w:pPr>
          </w:p>
        </w:tc>
      </w:tr>
      <w:tr w:rsidR="001477BE" w:rsidRPr="000D0272" w14:paraId="55B84923" w14:textId="77777777" w:rsidTr="001569EC">
        <w:tc>
          <w:tcPr>
            <w:tcW w:w="1134" w:type="dxa"/>
            <w:tcBorders>
              <w:left w:val="single" w:sz="1" w:space="0" w:color="000000"/>
              <w:bottom w:val="single" w:sz="1" w:space="0" w:color="000000"/>
            </w:tcBorders>
            <w:vAlign w:val="center"/>
          </w:tcPr>
          <w:p w14:paraId="5AF06B93" w14:textId="5A41B0AD" w:rsidR="001477BE" w:rsidRDefault="001477BE" w:rsidP="001477BE">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5.3.</w:t>
            </w:r>
          </w:p>
        </w:tc>
        <w:tc>
          <w:tcPr>
            <w:tcW w:w="5812" w:type="dxa"/>
            <w:tcBorders>
              <w:top w:val="single" w:sz="4" w:space="0" w:color="000000"/>
              <w:left w:val="single" w:sz="4" w:space="0" w:color="000000"/>
              <w:bottom w:val="single" w:sz="4" w:space="0" w:color="000000"/>
              <w:right w:val="single" w:sz="4" w:space="0" w:color="000000"/>
            </w:tcBorders>
          </w:tcPr>
          <w:p w14:paraId="545BDA2A" w14:textId="3B008328" w:rsidR="001477BE" w:rsidRDefault="001477BE" w:rsidP="001477BE">
            <w:pPr>
              <w:suppressAutoHyphens/>
              <w:snapToGrid w:val="0"/>
              <w:rPr>
                <w:rFonts w:ascii="Trebuchet MS" w:hAnsi="Trebuchet MS"/>
                <w:sz w:val="22"/>
                <w:szCs w:val="22"/>
              </w:rPr>
            </w:pPr>
            <w:r>
              <w:rPr>
                <w:rFonts w:ascii="Trebuchet MS" w:hAnsi="Trebuchet MS"/>
                <w:sz w:val="22"/>
                <w:szCs w:val="22"/>
              </w:rPr>
              <w:t xml:space="preserve">Varžteliu prisukama tiesi atrama su kampiniu kanalu varžtui prisukti (angl. </w:t>
            </w:r>
            <w:proofErr w:type="spellStart"/>
            <w:r>
              <w:rPr>
                <w:rFonts w:ascii="Trebuchet MS" w:hAnsi="Trebuchet MS"/>
                <w:sz w:val="22"/>
                <w:szCs w:val="22"/>
              </w:rPr>
              <w:t>Angled</w:t>
            </w:r>
            <w:proofErr w:type="spellEnd"/>
            <w:r>
              <w:rPr>
                <w:rFonts w:ascii="Trebuchet MS" w:hAnsi="Trebuchet MS"/>
                <w:sz w:val="22"/>
                <w:szCs w:val="22"/>
              </w:rPr>
              <w:t xml:space="preserve"> </w:t>
            </w:r>
            <w:proofErr w:type="spellStart"/>
            <w:r>
              <w:rPr>
                <w:rFonts w:ascii="Trebuchet MS" w:hAnsi="Trebuchet MS"/>
                <w:sz w:val="22"/>
                <w:szCs w:val="22"/>
              </w:rPr>
              <w:t>Solution</w:t>
            </w:r>
            <w:proofErr w:type="spellEnd"/>
            <w:r>
              <w:rPr>
                <w:rFonts w:ascii="Trebuchet MS" w:hAnsi="Trebuchet MS"/>
                <w:sz w:val="22"/>
                <w:szCs w:val="22"/>
              </w:rPr>
              <w:t xml:space="preserve">), 20 </w:t>
            </w:r>
            <w:proofErr w:type="spellStart"/>
            <w:r>
              <w:rPr>
                <w:rFonts w:ascii="Trebuchet MS" w:hAnsi="Trebuchet MS"/>
                <w:sz w:val="22"/>
                <w:szCs w:val="22"/>
              </w:rPr>
              <w:t>Ncm</w:t>
            </w:r>
            <w:proofErr w:type="spellEnd"/>
            <w:r>
              <w:rPr>
                <w:rFonts w:ascii="Trebuchet MS" w:hAnsi="Trebuchet MS"/>
                <w:sz w:val="22"/>
                <w:szCs w:val="22"/>
              </w:rPr>
              <w:t xml:space="preserve"> sukimo momentas. Pagaminta iš titano, pritaikyta 16° </w:t>
            </w:r>
            <w:proofErr w:type="spellStart"/>
            <w:r>
              <w:rPr>
                <w:rFonts w:ascii="Trebuchet MS" w:hAnsi="Trebuchet MS"/>
                <w:sz w:val="22"/>
                <w:szCs w:val="22"/>
              </w:rPr>
              <w:t>konusinei</w:t>
            </w:r>
            <w:proofErr w:type="spellEnd"/>
            <w:r>
              <w:rPr>
                <w:rFonts w:ascii="Trebuchet MS" w:hAnsi="Trebuchet MS"/>
                <w:sz w:val="22"/>
                <w:szCs w:val="22"/>
              </w:rPr>
              <w:t xml:space="preserve"> jungčiai. profilis - 6 mm., dantenų aukštis – 1.5;2.5 mm., diametras 4.5 mm. Komplekte yra varžtelis, skirtas priveržti atramai.</w:t>
            </w:r>
          </w:p>
        </w:tc>
        <w:tc>
          <w:tcPr>
            <w:tcW w:w="1807" w:type="dxa"/>
            <w:tcBorders>
              <w:top w:val="single" w:sz="4" w:space="0" w:color="000000"/>
              <w:left w:val="single" w:sz="4" w:space="0" w:color="000000"/>
              <w:bottom w:val="single" w:sz="4" w:space="0" w:color="000000"/>
              <w:right w:val="single" w:sz="4" w:space="0" w:color="000000"/>
            </w:tcBorders>
            <w:vAlign w:val="center"/>
          </w:tcPr>
          <w:p w14:paraId="797E954D" w14:textId="1DB46F73" w:rsidR="001477BE" w:rsidRPr="000D0272" w:rsidRDefault="001477BE" w:rsidP="001477BE">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62CD6F72" w14:textId="2E24410E" w:rsidR="001477BE" w:rsidRPr="000D0272" w:rsidRDefault="001477BE" w:rsidP="001477BE">
            <w:pPr>
              <w:pStyle w:val="ListParagraph"/>
              <w:ind w:left="0"/>
              <w:jc w:val="center"/>
              <w:rPr>
                <w:rFonts w:ascii="Trebuchet MS" w:hAnsi="Trebuchet MS" w:cs="Times New Roman"/>
                <w:iC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7E3961B8" w14:textId="77777777" w:rsidR="001477BE" w:rsidRPr="000D0272" w:rsidRDefault="001477BE" w:rsidP="001477B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7A66D2F7" w14:textId="77777777" w:rsidR="001477BE" w:rsidRPr="000D0272" w:rsidRDefault="001477BE" w:rsidP="001477BE">
            <w:pPr>
              <w:pStyle w:val="ListParagraph"/>
              <w:ind w:left="0"/>
              <w:jc w:val="center"/>
              <w:rPr>
                <w:rFonts w:ascii="Trebuchet MS" w:hAnsi="Trebuchet MS" w:cs="Times New Roman"/>
                <w:iCs/>
                <w:sz w:val="22"/>
                <w:szCs w:val="22"/>
              </w:rPr>
            </w:pPr>
          </w:p>
        </w:tc>
      </w:tr>
      <w:tr w:rsidR="001477BE" w:rsidRPr="000D0272" w14:paraId="4E483C9B" w14:textId="77777777" w:rsidTr="001569EC">
        <w:tc>
          <w:tcPr>
            <w:tcW w:w="1134" w:type="dxa"/>
            <w:tcBorders>
              <w:left w:val="single" w:sz="1" w:space="0" w:color="000000"/>
              <w:bottom w:val="single" w:sz="1" w:space="0" w:color="000000"/>
            </w:tcBorders>
            <w:vAlign w:val="center"/>
          </w:tcPr>
          <w:p w14:paraId="7D3FC6D1" w14:textId="427074B9" w:rsidR="001477BE" w:rsidRDefault="001477BE" w:rsidP="001477BE">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5.4.</w:t>
            </w:r>
          </w:p>
        </w:tc>
        <w:tc>
          <w:tcPr>
            <w:tcW w:w="5812" w:type="dxa"/>
            <w:tcBorders>
              <w:top w:val="single" w:sz="4" w:space="0" w:color="000000"/>
              <w:left w:val="single" w:sz="4" w:space="0" w:color="000000"/>
              <w:bottom w:val="single" w:sz="4" w:space="0" w:color="000000"/>
              <w:right w:val="single" w:sz="4" w:space="0" w:color="000000"/>
            </w:tcBorders>
          </w:tcPr>
          <w:p w14:paraId="12BB3CD6" w14:textId="3FE08B5B" w:rsidR="001477BE" w:rsidRDefault="001477BE" w:rsidP="001477BE">
            <w:pPr>
              <w:suppressAutoHyphens/>
              <w:snapToGrid w:val="0"/>
              <w:rPr>
                <w:rFonts w:ascii="Trebuchet MS" w:hAnsi="Trebuchet MS"/>
                <w:sz w:val="22"/>
                <w:szCs w:val="22"/>
              </w:rPr>
            </w:pPr>
            <w:r>
              <w:rPr>
                <w:rFonts w:ascii="Trebuchet MS" w:hAnsi="Trebuchet MS"/>
                <w:color w:val="000000"/>
                <w:sz w:val="22"/>
                <w:szCs w:val="22"/>
              </w:rPr>
              <w:t>Bazinis varžtas skirtas tiesiai atramai</w:t>
            </w:r>
          </w:p>
        </w:tc>
        <w:tc>
          <w:tcPr>
            <w:tcW w:w="1807" w:type="dxa"/>
            <w:tcBorders>
              <w:top w:val="single" w:sz="4" w:space="0" w:color="000000"/>
              <w:left w:val="single" w:sz="4" w:space="0" w:color="000000"/>
              <w:bottom w:val="single" w:sz="4" w:space="0" w:color="000000"/>
              <w:right w:val="single" w:sz="4" w:space="0" w:color="000000"/>
            </w:tcBorders>
            <w:vAlign w:val="center"/>
          </w:tcPr>
          <w:p w14:paraId="46BBCA57" w14:textId="244EF0A9" w:rsidR="001477BE" w:rsidRPr="000D0272" w:rsidRDefault="001477BE" w:rsidP="001477BE">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419896D" w14:textId="03734BA1" w:rsidR="001477BE" w:rsidRPr="000D0272" w:rsidRDefault="001477BE" w:rsidP="001477BE">
            <w:pPr>
              <w:pStyle w:val="ListParagraph"/>
              <w:ind w:left="0"/>
              <w:jc w:val="center"/>
              <w:rPr>
                <w:rFonts w:ascii="Trebuchet MS" w:hAnsi="Trebuchet MS" w:cs="Times New Roman"/>
                <w:iCs/>
                <w:sz w:val="22"/>
                <w:szCs w:val="22"/>
              </w:rPr>
            </w:pPr>
            <w:r>
              <w:rPr>
                <w:rFonts w:ascii="Trebuchet MS" w:hAnsi="Trebuchet MS"/>
                <w:sz w:val="22"/>
                <w:szCs w:val="22"/>
              </w:rPr>
              <w:t>100</w:t>
            </w:r>
          </w:p>
        </w:tc>
        <w:tc>
          <w:tcPr>
            <w:tcW w:w="1807" w:type="dxa"/>
            <w:tcBorders>
              <w:left w:val="single" w:sz="1" w:space="0" w:color="000000"/>
              <w:bottom w:val="single" w:sz="1" w:space="0" w:color="000000"/>
            </w:tcBorders>
            <w:vAlign w:val="center"/>
          </w:tcPr>
          <w:p w14:paraId="52B9F077" w14:textId="77777777" w:rsidR="001477BE" w:rsidRPr="000D0272" w:rsidRDefault="001477BE" w:rsidP="001477B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424AE537" w14:textId="77777777" w:rsidR="001477BE" w:rsidRPr="000D0272" w:rsidRDefault="001477BE" w:rsidP="001477BE">
            <w:pPr>
              <w:pStyle w:val="ListParagraph"/>
              <w:ind w:left="0"/>
              <w:jc w:val="center"/>
              <w:rPr>
                <w:rFonts w:ascii="Trebuchet MS" w:hAnsi="Trebuchet MS" w:cs="Times New Roman"/>
                <w:iCs/>
                <w:sz w:val="22"/>
                <w:szCs w:val="22"/>
              </w:rPr>
            </w:pPr>
          </w:p>
        </w:tc>
      </w:tr>
      <w:tr w:rsidR="001477BE" w:rsidRPr="000D0272" w14:paraId="0C89392D" w14:textId="77777777" w:rsidTr="001569EC">
        <w:tc>
          <w:tcPr>
            <w:tcW w:w="1134" w:type="dxa"/>
            <w:tcBorders>
              <w:left w:val="single" w:sz="1" w:space="0" w:color="000000"/>
              <w:bottom w:val="single" w:sz="1" w:space="0" w:color="000000"/>
            </w:tcBorders>
            <w:vAlign w:val="center"/>
          </w:tcPr>
          <w:p w14:paraId="1937622B" w14:textId="710DD7F0" w:rsidR="001477BE" w:rsidRDefault="001477BE" w:rsidP="001477BE">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5.5.</w:t>
            </w:r>
          </w:p>
        </w:tc>
        <w:tc>
          <w:tcPr>
            <w:tcW w:w="5812" w:type="dxa"/>
            <w:tcBorders>
              <w:top w:val="single" w:sz="4" w:space="0" w:color="000000"/>
              <w:left w:val="single" w:sz="4" w:space="0" w:color="000000"/>
              <w:bottom w:val="single" w:sz="4" w:space="0" w:color="000000"/>
              <w:right w:val="single" w:sz="4" w:space="0" w:color="000000"/>
            </w:tcBorders>
          </w:tcPr>
          <w:p w14:paraId="7CBDC7DC" w14:textId="792916DB" w:rsidR="001477BE" w:rsidRDefault="001477BE" w:rsidP="001477BE">
            <w:pPr>
              <w:suppressAutoHyphens/>
              <w:snapToGrid w:val="0"/>
              <w:rPr>
                <w:rFonts w:ascii="Trebuchet MS" w:hAnsi="Trebuchet MS"/>
                <w:sz w:val="22"/>
                <w:szCs w:val="22"/>
              </w:rPr>
            </w:pPr>
            <w:r>
              <w:rPr>
                <w:rFonts w:ascii="Trebuchet MS" w:hAnsi="Trebuchet MS"/>
                <w:sz w:val="22"/>
                <w:szCs w:val="22"/>
              </w:rPr>
              <w:t xml:space="preserve">Bazinis varžtas skirtas tiesiai atramai su kampiniu kanalu </w:t>
            </w:r>
            <w:proofErr w:type="spellStart"/>
            <w:r>
              <w:rPr>
                <w:rFonts w:ascii="Trebuchet MS" w:hAnsi="Trebuchet MS"/>
                <w:sz w:val="22"/>
                <w:szCs w:val="22"/>
              </w:rPr>
              <w:t>vžtui</w:t>
            </w:r>
            <w:proofErr w:type="spellEnd"/>
            <w:r>
              <w:rPr>
                <w:rFonts w:ascii="Trebuchet MS" w:hAnsi="Trebuchet MS"/>
                <w:sz w:val="22"/>
                <w:szCs w:val="22"/>
              </w:rPr>
              <w:t xml:space="preserve"> prisukti (angl. </w:t>
            </w:r>
            <w:proofErr w:type="spellStart"/>
            <w:r>
              <w:rPr>
                <w:rFonts w:ascii="Trebuchet MS" w:hAnsi="Trebuchet MS"/>
                <w:sz w:val="22"/>
                <w:szCs w:val="22"/>
              </w:rPr>
              <w:t>Angled</w:t>
            </w:r>
            <w:proofErr w:type="spellEnd"/>
            <w:r>
              <w:rPr>
                <w:rFonts w:ascii="Trebuchet MS" w:hAnsi="Trebuchet MS"/>
                <w:sz w:val="22"/>
                <w:szCs w:val="22"/>
              </w:rPr>
              <w:t xml:space="preserve"> </w:t>
            </w:r>
            <w:proofErr w:type="spellStart"/>
            <w:r>
              <w:rPr>
                <w:rFonts w:ascii="Trebuchet MS" w:hAnsi="Trebuchet MS"/>
                <w:sz w:val="22"/>
                <w:szCs w:val="22"/>
              </w:rPr>
              <w:t>Solution</w:t>
            </w:r>
            <w:proofErr w:type="spellEnd"/>
            <w:r>
              <w:rPr>
                <w:rFonts w:ascii="Trebuchet MS" w:hAnsi="Trebuchet MS"/>
                <w:sz w:val="22"/>
                <w:szCs w:val="22"/>
              </w:rPr>
              <w:t>)</w:t>
            </w:r>
          </w:p>
        </w:tc>
        <w:tc>
          <w:tcPr>
            <w:tcW w:w="1807" w:type="dxa"/>
            <w:tcBorders>
              <w:top w:val="single" w:sz="4" w:space="0" w:color="000000"/>
              <w:left w:val="single" w:sz="4" w:space="0" w:color="000000"/>
              <w:bottom w:val="single" w:sz="4" w:space="0" w:color="000000"/>
              <w:right w:val="single" w:sz="4" w:space="0" w:color="000000"/>
            </w:tcBorders>
            <w:vAlign w:val="center"/>
          </w:tcPr>
          <w:p w14:paraId="63994E79" w14:textId="385ED8AE" w:rsidR="001477BE" w:rsidRPr="000D0272" w:rsidRDefault="001477BE" w:rsidP="001477BE">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17A944A0" w14:textId="29AB4E46" w:rsidR="001477BE" w:rsidRPr="000D0272" w:rsidRDefault="001477BE" w:rsidP="001477BE">
            <w:pPr>
              <w:pStyle w:val="ListParagraph"/>
              <w:ind w:left="0"/>
              <w:jc w:val="center"/>
              <w:rPr>
                <w:rFonts w:ascii="Trebuchet MS" w:hAnsi="Trebuchet MS" w:cs="Times New Roman"/>
                <w:iC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53BA71C9" w14:textId="77777777" w:rsidR="001477BE" w:rsidRPr="000D0272" w:rsidRDefault="001477BE" w:rsidP="001477B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32AC06AF" w14:textId="77777777" w:rsidR="001477BE" w:rsidRPr="000D0272" w:rsidRDefault="001477BE" w:rsidP="001477BE">
            <w:pPr>
              <w:pStyle w:val="ListParagraph"/>
              <w:ind w:left="0"/>
              <w:jc w:val="center"/>
              <w:rPr>
                <w:rFonts w:ascii="Trebuchet MS" w:hAnsi="Trebuchet MS" w:cs="Times New Roman"/>
                <w:iCs/>
                <w:sz w:val="22"/>
                <w:szCs w:val="22"/>
              </w:rPr>
            </w:pPr>
          </w:p>
        </w:tc>
      </w:tr>
      <w:tr w:rsidR="001477BE" w:rsidRPr="000D0272" w14:paraId="6711D619" w14:textId="77777777" w:rsidTr="001569EC">
        <w:tc>
          <w:tcPr>
            <w:tcW w:w="1134" w:type="dxa"/>
            <w:tcBorders>
              <w:left w:val="single" w:sz="1" w:space="0" w:color="000000"/>
              <w:bottom w:val="single" w:sz="1" w:space="0" w:color="000000"/>
            </w:tcBorders>
            <w:vAlign w:val="center"/>
          </w:tcPr>
          <w:p w14:paraId="2927BCC8" w14:textId="59CEA168" w:rsidR="001477BE" w:rsidRDefault="001477BE" w:rsidP="001477BE">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5.6.</w:t>
            </w:r>
          </w:p>
        </w:tc>
        <w:tc>
          <w:tcPr>
            <w:tcW w:w="5812" w:type="dxa"/>
            <w:tcBorders>
              <w:top w:val="single" w:sz="4" w:space="0" w:color="000000"/>
              <w:left w:val="single" w:sz="4" w:space="0" w:color="000000"/>
              <w:bottom w:val="single" w:sz="4" w:space="0" w:color="000000"/>
              <w:right w:val="single" w:sz="4" w:space="0" w:color="000000"/>
            </w:tcBorders>
          </w:tcPr>
          <w:p w14:paraId="7481FB80" w14:textId="2BE69CB6" w:rsidR="001477BE" w:rsidRDefault="001477BE" w:rsidP="001477BE">
            <w:pPr>
              <w:suppressAutoHyphens/>
              <w:snapToGrid w:val="0"/>
              <w:rPr>
                <w:rFonts w:ascii="Trebuchet MS" w:hAnsi="Trebuchet MS"/>
                <w:sz w:val="22"/>
                <w:szCs w:val="22"/>
              </w:rPr>
            </w:pPr>
            <w:r>
              <w:rPr>
                <w:rFonts w:ascii="Trebuchet MS" w:hAnsi="Trebuchet MS"/>
                <w:sz w:val="22"/>
                <w:szCs w:val="22"/>
              </w:rPr>
              <w:t xml:space="preserve">Laikina tiesi atrama, skirta karūnėlei. Pagaminta iš titano, pritaikyta 16° </w:t>
            </w:r>
            <w:proofErr w:type="spellStart"/>
            <w:r>
              <w:rPr>
                <w:rFonts w:ascii="Trebuchet MS" w:hAnsi="Trebuchet MS"/>
                <w:sz w:val="22"/>
                <w:szCs w:val="22"/>
              </w:rPr>
              <w:t>konusinei</w:t>
            </w:r>
            <w:proofErr w:type="spellEnd"/>
            <w:r>
              <w:rPr>
                <w:rFonts w:ascii="Trebuchet MS" w:hAnsi="Trebuchet MS"/>
                <w:sz w:val="22"/>
                <w:szCs w:val="22"/>
              </w:rPr>
              <w:t xml:space="preserve"> jungčiai. dantenų aukštis 0.8;1.5;2.5;3.5;mm., Diametras 3.5;4.5 mm. Komplekte yra varžtelis, skirtas priveržti atramai.</w:t>
            </w:r>
          </w:p>
        </w:tc>
        <w:tc>
          <w:tcPr>
            <w:tcW w:w="1807" w:type="dxa"/>
            <w:tcBorders>
              <w:top w:val="single" w:sz="4" w:space="0" w:color="000000"/>
              <w:left w:val="single" w:sz="4" w:space="0" w:color="000000"/>
              <w:bottom w:val="single" w:sz="4" w:space="0" w:color="000000"/>
              <w:right w:val="single" w:sz="4" w:space="0" w:color="000000"/>
            </w:tcBorders>
            <w:vAlign w:val="center"/>
          </w:tcPr>
          <w:p w14:paraId="190B9E7F" w14:textId="4916BE52" w:rsidR="001477BE" w:rsidRPr="000D0272" w:rsidRDefault="001477BE" w:rsidP="001477BE">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99A5C34" w14:textId="08901F37" w:rsidR="001477BE" w:rsidRPr="000D0272" w:rsidRDefault="001477BE" w:rsidP="001477BE">
            <w:pPr>
              <w:pStyle w:val="ListParagraph"/>
              <w:ind w:left="0"/>
              <w:jc w:val="center"/>
              <w:rPr>
                <w:rFonts w:ascii="Trebuchet MS" w:hAnsi="Trebuchet MS" w:cs="Times New Roman"/>
                <w:iCs/>
                <w:sz w:val="22"/>
                <w:szCs w:val="22"/>
              </w:rPr>
            </w:pPr>
            <w:r>
              <w:rPr>
                <w:rFonts w:ascii="Trebuchet MS" w:hAnsi="Trebuchet MS"/>
                <w:sz w:val="22"/>
                <w:szCs w:val="22"/>
              </w:rPr>
              <w:t>50</w:t>
            </w:r>
          </w:p>
        </w:tc>
        <w:tc>
          <w:tcPr>
            <w:tcW w:w="1807" w:type="dxa"/>
            <w:tcBorders>
              <w:left w:val="single" w:sz="1" w:space="0" w:color="000000"/>
              <w:bottom w:val="single" w:sz="1" w:space="0" w:color="000000"/>
            </w:tcBorders>
            <w:vAlign w:val="center"/>
          </w:tcPr>
          <w:p w14:paraId="71D016B9" w14:textId="77777777" w:rsidR="001477BE" w:rsidRPr="000D0272" w:rsidRDefault="001477BE" w:rsidP="001477B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57049D42" w14:textId="77777777" w:rsidR="001477BE" w:rsidRPr="000D0272" w:rsidRDefault="001477BE" w:rsidP="001477BE">
            <w:pPr>
              <w:pStyle w:val="ListParagraph"/>
              <w:ind w:left="0"/>
              <w:jc w:val="center"/>
              <w:rPr>
                <w:rFonts w:ascii="Trebuchet MS" w:hAnsi="Trebuchet MS" w:cs="Times New Roman"/>
                <w:iCs/>
                <w:sz w:val="22"/>
                <w:szCs w:val="22"/>
              </w:rPr>
            </w:pPr>
          </w:p>
        </w:tc>
      </w:tr>
      <w:tr w:rsidR="00B434A9" w:rsidRPr="000D0272" w14:paraId="21305383" w14:textId="77777777" w:rsidTr="001569EC">
        <w:tc>
          <w:tcPr>
            <w:tcW w:w="1134" w:type="dxa"/>
            <w:tcBorders>
              <w:left w:val="single" w:sz="1" w:space="0" w:color="000000"/>
              <w:bottom w:val="single" w:sz="1" w:space="0" w:color="000000"/>
            </w:tcBorders>
            <w:vAlign w:val="center"/>
          </w:tcPr>
          <w:p w14:paraId="7C62B002" w14:textId="14D091EB" w:rsidR="00B434A9" w:rsidRDefault="00B434A9" w:rsidP="00B434A9">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5.7.</w:t>
            </w:r>
          </w:p>
        </w:tc>
        <w:tc>
          <w:tcPr>
            <w:tcW w:w="5812" w:type="dxa"/>
            <w:tcBorders>
              <w:top w:val="single" w:sz="4" w:space="0" w:color="000000"/>
              <w:left w:val="single" w:sz="4" w:space="0" w:color="000000"/>
              <w:bottom w:val="single" w:sz="4" w:space="0" w:color="000000"/>
              <w:right w:val="single" w:sz="4" w:space="0" w:color="000000"/>
            </w:tcBorders>
          </w:tcPr>
          <w:p w14:paraId="71072E64" w14:textId="6411E409" w:rsidR="00B434A9" w:rsidRDefault="00B434A9" w:rsidP="00B434A9">
            <w:pPr>
              <w:suppressAutoHyphens/>
              <w:snapToGrid w:val="0"/>
              <w:rPr>
                <w:rFonts w:ascii="Trebuchet MS" w:hAnsi="Trebuchet MS"/>
                <w:sz w:val="22"/>
                <w:szCs w:val="22"/>
              </w:rPr>
            </w:pPr>
            <w:r>
              <w:rPr>
                <w:rFonts w:ascii="Trebuchet MS" w:hAnsi="Trebuchet MS"/>
                <w:sz w:val="22"/>
                <w:szCs w:val="22"/>
              </w:rPr>
              <w:t xml:space="preserve">Laikina tiesi atrama, skirta tiltui. Pagaminta iš titano, pritaikyta 16° </w:t>
            </w:r>
            <w:proofErr w:type="spellStart"/>
            <w:r>
              <w:rPr>
                <w:rFonts w:ascii="Trebuchet MS" w:hAnsi="Trebuchet MS"/>
                <w:sz w:val="22"/>
                <w:szCs w:val="22"/>
              </w:rPr>
              <w:t>konusinei</w:t>
            </w:r>
            <w:proofErr w:type="spellEnd"/>
            <w:r>
              <w:rPr>
                <w:rFonts w:ascii="Trebuchet MS" w:hAnsi="Trebuchet MS"/>
                <w:sz w:val="22"/>
                <w:szCs w:val="22"/>
              </w:rPr>
              <w:t xml:space="preserve"> jungčiai. dantenų aukštis 0.8;1.5;2.5;3.5;mm., Diametras 3.5;4.5 mm. Komplekte yra varžtelis, skirtas priveržti atramai</w:t>
            </w:r>
          </w:p>
        </w:tc>
        <w:tc>
          <w:tcPr>
            <w:tcW w:w="1807" w:type="dxa"/>
            <w:tcBorders>
              <w:top w:val="single" w:sz="4" w:space="0" w:color="000000"/>
              <w:left w:val="single" w:sz="4" w:space="0" w:color="000000"/>
              <w:bottom w:val="single" w:sz="4" w:space="0" w:color="000000"/>
              <w:right w:val="single" w:sz="4" w:space="0" w:color="000000"/>
            </w:tcBorders>
            <w:vAlign w:val="center"/>
          </w:tcPr>
          <w:p w14:paraId="158B6BDA" w14:textId="1D661C9E" w:rsidR="00B434A9" w:rsidRPr="000D0272" w:rsidRDefault="00B434A9" w:rsidP="00B434A9">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B8BA14C" w14:textId="716489B9" w:rsidR="00B434A9" w:rsidRPr="000D0272" w:rsidRDefault="00B434A9" w:rsidP="00B434A9">
            <w:pPr>
              <w:pStyle w:val="ListParagraph"/>
              <w:ind w:left="0"/>
              <w:jc w:val="center"/>
              <w:rPr>
                <w:rFonts w:ascii="Trebuchet MS" w:hAnsi="Trebuchet MS" w:cs="Times New Roman"/>
                <w:iC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76B7BAE5" w14:textId="77777777" w:rsidR="00B434A9" w:rsidRPr="000D0272" w:rsidRDefault="00B434A9" w:rsidP="00B434A9">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0189DEAD" w14:textId="77777777" w:rsidR="00B434A9" w:rsidRPr="000D0272" w:rsidRDefault="00B434A9" w:rsidP="00B434A9">
            <w:pPr>
              <w:pStyle w:val="ListParagraph"/>
              <w:ind w:left="0"/>
              <w:jc w:val="center"/>
              <w:rPr>
                <w:rFonts w:ascii="Trebuchet MS" w:hAnsi="Trebuchet MS" w:cs="Times New Roman"/>
                <w:iCs/>
                <w:sz w:val="22"/>
                <w:szCs w:val="22"/>
              </w:rPr>
            </w:pPr>
          </w:p>
        </w:tc>
      </w:tr>
      <w:tr w:rsidR="00B434A9" w:rsidRPr="000D0272" w14:paraId="0B36B473" w14:textId="77777777" w:rsidTr="001569EC">
        <w:tc>
          <w:tcPr>
            <w:tcW w:w="1134" w:type="dxa"/>
            <w:tcBorders>
              <w:left w:val="single" w:sz="1" w:space="0" w:color="000000"/>
              <w:bottom w:val="single" w:sz="1" w:space="0" w:color="000000"/>
            </w:tcBorders>
            <w:vAlign w:val="center"/>
          </w:tcPr>
          <w:p w14:paraId="03FE11DA" w14:textId="699A50AE" w:rsidR="00B434A9" w:rsidRDefault="00B434A9" w:rsidP="00B434A9">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5.8.</w:t>
            </w:r>
          </w:p>
        </w:tc>
        <w:tc>
          <w:tcPr>
            <w:tcW w:w="5812" w:type="dxa"/>
            <w:tcBorders>
              <w:top w:val="single" w:sz="4" w:space="0" w:color="000000"/>
              <w:left w:val="single" w:sz="4" w:space="0" w:color="000000"/>
              <w:bottom w:val="single" w:sz="4" w:space="0" w:color="000000"/>
              <w:right w:val="single" w:sz="4" w:space="0" w:color="000000"/>
            </w:tcBorders>
          </w:tcPr>
          <w:p w14:paraId="44FF8707" w14:textId="3904847B" w:rsidR="00B434A9" w:rsidRDefault="00B434A9" w:rsidP="00B434A9">
            <w:pPr>
              <w:suppressAutoHyphens/>
              <w:snapToGrid w:val="0"/>
              <w:rPr>
                <w:rFonts w:ascii="Trebuchet MS" w:hAnsi="Trebuchet MS"/>
                <w:sz w:val="22"/>
                <w:szCs w:val="22"/>
              </w:rPr>
            </w:pPr>
            <w:proofErr w:type="spellStart"/>
            <w:r>
              <w:rPr>
                <w:rFonts w:ascii="Trebuchet MS" w:hAnsi="Trebuchet MS"/>
                <w:sz w:val="22"/>
                <w:szCs w:val="22"/>
              </w:rPr>
              <w:t>Transferis</w:t>
            </w:r>
            <w:proofErr w:type="spellEnd"/>
            <w:r>
              <w:rPr>
                <w:rFonts w:ascii="Trebuchet MS" w:hAnsi="Trebuchet MS"/>
                <w:sz w:val="22"/>
                <w:szCs w:val="22"/>
              </w:rPr>
              <w:t xml:space="preserve"> skirtas atspaudo nuėmimui atviro šaukšto metodu. Pagamintas iš titano. Įprasto ilgio ir prailgintas Komplekte yra varžtelis, skirtas priveržti </w:t>
            </w:r>
            <w:proofErr w:type="spellStart"/>
            <w:r>
              <w:rPr>
                <w:rFonts w:ascii="Trebuchet MS" w:hAnsi="Trebuchet MS"/>
                <w:sz w:val="22"/>
                <w:szCs w:val="22"/>
              </w:rPr>
              <w:t>transferiui</w:t>
            </w:r>
            <w:proofErr w:type="spellEnd"/>
            <w:r>
              <w:rPr>
                <w:rFonts w:ascii="Trebuchet MS" w:hAnsi="Trebuchet MS"/>
                <w:sz w:val="22"/>
                <w:szCs w:val="22"/>
              </w:rPr>
              <w:t>.</w:t>
            </w:r>
          </w:p>
        </w:tc>
        <w:tc>
          <w:tcPr>
            <w:tcW w:w="1807" w:type="dxa"/>
            <w:tcBorders>
              <w:top w:val="single" w:sz="4" w:space="0" w:color="000000"/>
              <w:left w:val="single" w:sz="4" w:space="0" w:color="000000"/>
              <w:bottom w:val="single" w:sz="4" w:space="0" w:color="000000"/>
              <w:right w:val="single" w:sz="4" w:space="0" w:color="000000"/>
            </w:tcBorders>
            <w:vAlign w:val="center"/>
          </w:tcPr>
          <w:p w14:paraId="4826FBCB" w14:textId="7D5B2956" w:rsidR="00B434A9" w:rsidRPr="000D0272" w:rsidRDefault="00B434A9" w:rsidP="00B434A9">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19EBEAAD" w14:textId="2D4DD376" w:rsidR="00B434A9" w:rsidRPr="000D0272" w:rsidRDefault="00B434A9" w:rsidP="00B434A9">
            <w:pPr>
              <w:pStyle w:val="ListParagraph"/>
              <w:ind w:left="0"/>
              <w:jc w:val="center"/>
              <w:rPr>
                <w:rFonts w:ascii="Trebuchet MS" w:hAnsi="Trebuchet MS" w:cs="Times New Roman"/>
                <w:iCs/>
                <w:sz w:val="22"/>
                <w:szCs w:val="22"/>
              </w:rPr>
            </w:pPr>
            <w:r>
              <w:rPr>
                <w:rFonts w:ascii="Trebuchet MS" w:hAnsi="Trebuchet MS"/>
                <w:sz w:val="22"/>
                <w:szCs w:val="22"/>
              </w:rPr>
              <w:t>50</w:t>
            </w:r>
          </w:p>
        </w:tc>
        <w:tc>
          <w:tcPr>
            <w:tcW w:w="1807" w:type="dxa"/>
            <w:tcBorders>
              <w:left w:val="single" w:sz="1" w:space="0" w:color="000000"/>
              <w:bottom w:val="single" w:sz="1" w:space="0" w:color="000000"/>
            </w:tcBorders>
            <w:vAlign w:val="center"/>
          </w:tcPr>
          <w:p w14:paraId="0A969BE2" w14:textId="77777777" w:rsidR="00B434A9" w:rsidRPr="000D0272" w:rsidRDefault="00B434A9" w:rsidP="00B434A9">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4EE6E6F2" w14:textId="77777777" w:rsidR="00B434A9" w:rsidRPr="000D0272" w:rsidRDefault="00B434A9" w:rsidP="00B434A9">
            <w:pPr>
              <w:pStyle w:val="ListParagraph"/>
              <w:ind w:left="0"/>
              <w:jc w:val="center"/>
              <w:rPr>
                <w:rFonts w:ascii="Trebuchet MS" w:hAnsi="Trebuchet MS" w:cs="Times New Roman"/>
                <w:iCs/>
                <w:sz w:val="22"/>
                <w:szCs w:val="22"/>
              </w:rPr>
            </w:pPr>
          </w:p>
        </w:tc>
      </w:tr>
      <w:tr w:rsidR="00B434A9" w:rsidRPr="000D0272" w14:paraId="175678AB" w14:textId="77777777" w:rsidTr="001569EC">
        <w:tc>
          <w:tcPr>
            <w:tcW w:w="1134" w:type="dxa"/>
            <w:tcBorders>
              <w:left w:val="single" w:sz="1" w:space="0" w:color="000000"/>
              <w:bottom w:val="single" w:sz="1" w:space="0" w:color="000000"/>
            </w:tcBorders>
            <w:vAlign w:val="center"/>
          </w:tcPr>
          <w:p w14:paraId="0EB62084" w14:textId="33747621" w:rsidR="00B434A9" w:rsidRDefault="00B434A9" w:rsidP="00B434A9">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5.9.</w:t>
            </w:r>
          </w:p>
        </w:tc>
        <w:tc>
          <w:tcPr>
            <w:tcW w:w="5812" w:type="dxa"/>
            <w:tcBorders>
              <w:top w:val="single" w:sz="4" w:space="0" w:color="000000"/>
              <w:left w:val="single" w:sz="4" w:space="0" w:color="000000"/>
              <w:bottom w:val="single" w:sz="4" w:space="0" w:color="000000"/>
              <w:right w:val="single" w:sz="4" w:space="0" w:color="000000"/>
            </w:tcBorders>
          </w:tcPr>
          <w:p w14:paraId="7C0A2504" w14:textId="1DB61C3A" w:rsidR="00B434A9" w:rsidRDefault="00B434A9" w:rsidP="00B434A9">
            <w:pPr>
              <w:suppressAutoHyphens/>
              <w:snapToGrid w:val="0"/>
              <w:rPr>
                <w:rFonts w:ascii="Trebuchet MS" w:hAnsi="Trebuchet MS"/>
                <w:sz w:val="22"/>
                <w:szCs w:val="22"/>
              </w:rPr>
            </w:pPr>
            <w:proofErr w:type="spellStart"/>
            <w:r>
              <w:rPr>
                <w:rFonts w:ascii="Trebuchet MS" w:hAnsi="Trebuchet MS"/>
                <w:sz w:val="22"/>
                <w:szCs w:val="22"/>
              </w:rPr>
              <w:t>Transferis</w:t>
            </w:r>
            <w:proofErr w:type="spellEnd"/>
            <w:r>
              <w:rPr>
                <w:rFonts w:ascii="Trebuchet MS" w:hAnsi="Trebuchet MS"/>
                <w:sz w:val="22"/>
                <w:szCs w:val="22"/>
              </w:rPr>
              <w:t xml:space="preserve"> skirtas atspaudo nuėmimui atviro šaukšto metodu. Pagamintas iš titano. Įprasto ilgio ir prailgintas Komplekte yra varžtelis, skirtas priveržti </w:t>
            </w:r>
            <w:proofErr w:type="spellStart"/>
            <w:r>
              <w:rPr>
                <w:rFonts w:ascii="Trebuchet MS" w:hAnsi="Trebuchet MS"/>
                <w:sz w:val="22"/>
                <w:szCs w:val="22"/>
              </w:rPr>
              <w:t>transferiui</w:t>
            </w:r>
            <w:proofErr w:type="spellEnd"/>
            <w:r>
              <w:rPr>
                <w:rFonts w:ascii="Trebuchet MS" w:hAnsi="Trebuchet MS"/>
                <w:sz w:val="22"/>
                <w:szCs w:val="22"/>
              </w:rPr>
              <w:t>.</w:t>
            </w:r>
          </w:p>
        </w:tc>
        <w:tc>
          <w:tcPr>
            <w:tcW w:w="1807" w:type="dxa"/>
            <w:tcBorders>
              <w:top w:val="single" w:sz="4" w:space="0" w:color="000000"/>
              <w:left w:val="single" w:sz="4" w:space="0" w:color="000000"/>
              <w:bottom w:val="single" w:sz="4" w:space="0" w:color="000000"/>
              <w:right w:val="single" w:sz="4" w:space="0" w:color="000000"/>
            </w:tcBorders>
            <w:vAlign w:val="center"/>
          </w:tcPr>
          <w:p w14:paraId="01BCF1C3" w14:textId="6E65A60C" w:rsidR="00B434A9" w:rsidRPr="000D0272" w:rsidRDefault="00B434A9" w:rsidP="00B434A9">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2C3B0C15" w14:textId="4CA0176A" w:rsidR="00B434A9" w:rsidRPr="000D0272" w:rsidRDefault="00B434A9" w:rsidP="00B434A9">
            <w:pPr>
              <w:pStyle w:val="ListParagraph"/>
              <w:ind w:left="0"/>
              <w:jc w:val="center"/>
              <w:rPr>
                <w:rFonts w:ascii="Trebuchet MS" w:hAnsi="Trebuchet MS" w:cs="Times New Roman"/>
                <w:iC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704B3E65" w14:textId="77777777" w:rsidR="00B434A9" w:rsidRPr="000D0272" w:rsidRDefault="00B434A9" w:rsidP="00B434A9">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11A58E72" w14:textId="77777777" w:rsidR="00B434A9" w:rsidRPr="000D0272" w:rsidRDefault="00B434A9" w:rsidP="00B434A9">
            <w:pPr>
              <w:pStyle w:val="ListParagraph"/>
              <w:ind w:left="0"/>
              <w:jc w:val="center"/>
              <w:rPr>
                <w:rFonts w:ascii="Trebuchet MS" w:hAnsi="Trebuchet MS" w:cs="Times New Roman"/>
                <w:iCs/>
                <w:sz w:val="22"/>
                <w:szCs w:val="22"/>
              </w:rPr>
            </w:pPr>
          </w:p>
        </w:tc>
      </w:tr>
      <w:tr w:rsidR="001C4E3C" w:rsidRPr="000D0272" w14:paraId="0BA842D2" w14:textId="77777777" w:rsidTr="001569EC">
        <w:tc>
          <w:tcPr>
            <w:tcW w:w="1134" w:type="dxa"/>
            <w:tcBorders>
              <w:left w:val="single" w:sz="1" w:space="0" w:color="000000"/>
              <w:bottom w:val="single" w:sz="1" w:space="0" w:color="000000"/>
            </w:tcBorders>
            <w:vAlign w:val="center"/>
          </w:tcPr>
          <w:p w14:paraId="75DBDF77" w14:textId="1615027A" w:rsidR="001C4E3C" w:rsidRDefault="001C4E3C" w:rsidP="001C4E3C">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lastRenderedPageBreak/>
              <w:t>5.10.</w:t>
            </w:r>
          </w:p>
        </w:tc>
        <w:tc>
          <w:tcPr>
            <w:tcW w:w="5812" w:type="dxa"/>
            <w:tcBorders>
              <w:top w:val="single" w:sz="4" w:space="0" w:color="000000"/>
              <w:left w:val="single" w:sz="4" w:space="0" w:color="000000"/>
              <w:bottom w:val="single" w:sz="4" w:space="0" w:color="000000"/>
              <w:right w:val="single" w:sz="4" w:space="0" w:color="000000"/>
            </w:tcBorders>
          </w:tcPr>
          <w:p w14:paraId="0F18C840" w14:textId="5F6FD6E8" w:rsidR="001C4E3C" w:rsidRDefault="001C4E3C" w:rsidP="001C4E3C">
            <w:pPr>
              <w:suppressAutoHyphens/>
              <w:snapToGrid w:val="0"/>
              <w:rPr>
                <w:rFonts w:ascii="Trebuchet MS" w:hAnsi="Trebuchet MS"/>
                <w:sz w:val="22"/>
                <w:szCs w:val="22"/>
              </w:rPr>
            </w:pPr>
            <w:proofErr w:type="spellStart"/>
            <w:r>
              <w:rPr>
                <w:rFonts w:ascii="Trebuchet MS" w:hAnsi="Trebuchet MS"/>
                <w:sz w:val="22"/>
                <w:szCs w:val="22"/>
              </w:rPr>
              <w:t>Multibazinė</w:t>
            </w:r>
            <w:proofErr w:type="spellEnd"/>
            <w:r>
              <w:rPr>
                <w:rFonts w:ascii="Trebuchet MS" w:hAnsi="Trebuchet MS"/>
                <w:sz w:val="22"/>
                <w:szCs w:val="22"/>
              </w:rPr>
              <w:t xml:space="preserve"> atrama 0°;17° ;30° ;45°pagaminta iš titano, pritaikyta 16° </w:t>
            </w:r>
            <w:proofErr w:type="spellStart"/>
            <w:r>
              <w:rPr>
                <w:rFonts w:ascii="Trebuchet MS" w:hAnsi="Trebuchet MS"/>
                <w:sz w:val="22"/>
                <w:szCs w:val="22"/>
              </w:rPr>
              <w:t>konusinei</w:t>
            </w:r>
            <w:proofErr w:type="spellEnd"/>
            <w:r>
              <w:rPr>
                <w:rFonts w:ascii="Trebuchet MS" w:hAnsi="Trebuchet MS"/>
                <w:sz w:val="22"/>
                <w:szCs w:val="22"/>
              </w:rPr>
              <w:t xml:space="preserve"> jungčiai. Dantenų aukštis 1.5;2.5;3.5.Komplekte yra varžtelis, skirtas priveržti atramai. 32 </w:t>
            </w:r>
            <w:proofErr w:type="spellStart"/>
            <w:r>
              <w:rPr>
                <w:rFonts w:ascii="Trebuchet MS" w:hAnsi="Trebuchet MS"/>
                <w:sz w:val="22"/>
                <w:szCs w:val="22"/>
              </w:rPr>
              <w:t>Ncm</w:t>
            </w:r>
            <w:proofErr w:type="spellEnd"/>
            <w:r>
              <w:rPr>
                <w:rFonts w:ascii="Trebuchet MS" w:hAnsi="Trebuchet MS"/>
                <w:sz w:val="22"/>
                <w:szCs w:val="22"/>
              </w:rPr>
              <w:t xml:space="preserve"> sukimo momentas. Diametras 4.5;4.8</w:t>
            </w:r>
          </w:p>
        </w:tc>
        <w:tc>
          <w:tcPr>
            <w:tcW w:w="1807" w:type="dxa"/>
            <w:tcBorders>
              <w:top w:val="single" w:sz="4" w:space="0" w:color="000000"/>
              <w:left w:val="single" w:sz="4" w:space="0" w:color="000000"/>
              <w:bottom w:val="single" w:sz="4" w:space="0" w:color="000000"/>
              <w:right w:val="single" w:sz="4" w:space="0" w:color="000000"/>
            </w:tcBorders>
            <w:vAlign w:val="center"/>
          </w:tcPr>
          <w:p w14:paraId="7222862A" w14:textId="60947A17" w:rsidR="001C4E3C" w:rsidRPr="000D0272" w:rsidRDefault="001C4E3C" w:rsidP="001C4E3C">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44C70801" w14:textId="3B1CAF34" w:rsidR="001C4E3C" w:rsidRPr="000D0272" w:rsidRDefault="001C4E3C" w:rsidP="001C4E3C">
            <w:pPr>
              <w:pStyle w:val="ListParagraph"/>
              <w:ind w:left="0"/>
              <w:jc w:val="center"/>
              <w:rPr>
                <w:rFonts w:ascii="Trebuchet MS" w:hAnsi="Trebuchet MS" w:cs="Times New Roman"/>
                <w:iCs/>
                <w:sz w:val="22"/>
                <w:szCs w:val="22"/>
              </w:rPr>
            </w:pPr>
            <w:r>
              <w:rPr>
                <w:rFonts w:ascii="Trebuchet MS" w:hAnsi="Trebuchet MS"/>
                <w:sz w:val="22"/>
                <w:szCs w:val="22"/>
              </w:rPr>
              <w:t>200</w:t>
            </w:r>
          </w:p>
        </w:tc>
        <w:tc>
          <w:tcPr>
            <w:tcW w:w="1807" w:type="dxa"/>
            <w:tcBorders>
              <w:left w:val="single" w:sz="1" w:space="0" w:color="000000"/>
              <w:bottom w:val="single" w:sz="1" w:space="0" w:color="000000"/>
            </w:tcBorders>
            <w:vAlign w:val="center"/>
          </w:tcPr>
          <w:p w14:paraId="228AF684" w14:textId="77777777" w:rsidR="001C4E3C" w:rsidRPr="000D0272" w:rsidRDefault="001C4E3C" w:rsidP="001C4E3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481FEBDC" w14:textId="77777777" w:rsidR="001C4E3C" w:rsidRPr="000D0272" w:rsidRDefault="001C4E3C" w:rsidP="001C4E3C">
            <w:pPr>
              <w:pStyle w:val="ListParagraph"/>
              <w:ind w:left="0"/>
              <w:jc w:val="center"/>
              <w:rPr>
                <w:rFonts w:ascii="Trebuchet MS" w:hAnsi="Trebuchet MS" w:cs="Times New Roman"/>
                <w:iCs/>
                <w:sz w:val="22"/>
                <w:szCs w:val="22"/>
              </w:rPr>
            </w:pPr>
          </w:p>
        </w:tc>
      </w:tr>
      <w:tr w:rsidR="001C4E3C" w:rsidRPr="000D0272" w14:paraId="419DAA6F" w14:textId="77777777" w:rsidTr="001569EC">
        <w:tc>
          <w:tcPr>
            <w:tcW w:w="1134" w:type="dxa"/>
            <w:tcBorders>
              <w:left w:val="single" w:sz="1" w:space="0" w:color="000000"/>
              <w:bottom w:val="single" w:sz="1" w:space="0" w:color="000000"/>
            </w:tcBorders>
            <w:vAlign w:val="center"/>
          </w:tcPr>
          <w:p w14:paraId="24368082" w14:textId="2F809153" w:rsidR="001C4E3C" w:rsidRDefault="001C4E3C" w:rsidP="001C4E3C">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5.11.</w:t>
            </w:r>
          </w:p>
        </w:tc>
        <w:tc>
          <w:tcPr>
            <w:tcW w:w="5812" w:type="dxa"/>
            <w:tcBorders>
              <w:top w:val="single" w:sz="4" w:space="0" w:color="000000"/>
              <w:left w:val="single" w:sz="4" w:space="0" w:color="000000"/>
              <w:bottom w:val="single" w:sz="4" w:space="0" w:color="000000"/>
              <w:right w:val="single" w:sz="4" w:space="0" w:color="000000"/>
            </w:tcBorders>
          </w:tcPr>
          <w:p w14:paraId="59ECC5A1" w14:textId="567A387A" w:rsidR="001C4E3C" w:rsidRDefault="001C4E3C" w:rsidP="001C4E3C">
            <w:pPr>
              <w:suppressAutoHyphens/>
              <w:snapToGrid w:val="0"/>
              <w:rPr>
                <w:rFonts w:ascii="Trebuchet MS" w:hAnsi="Trebuchet MS"/>
                <w:sz w:val="22"/>
                <w:szCs w:val="22"/>
              </w:rPr>
            </w:pPr>
            <w:r>
              <w:rPr>
                <w:rFonts w:ascii="Trebuchet MS" w:hAnsi="Trebuchet MS"/>
                <w:color w:val="000000"/>
                <w:sz w:val="22"/>
                <w:szCs w:val="22"/>
              </w:rPr>
              <w:t xml:space="preserve">Mini varžtas, pritaikytas </w:t>
            </w:r>
            <w:proofErr w:type="spellStart"/>
            <w:r>
              <w:rPr>
                <w:rFonts w:ascii="Trebuchet MS" w:hAnsi="Trebuchet MS"/>
                <w:color w:val="000000"/>
                <w:sz w:val="22"/>
                <w:szCs w:val="22"/>
              </w:rPr>
              <w:t>multibazinėms</w:t>
            </w:r>
            <w:proofErr w:type="spellEnd"/>
            <w:r>
              <w:rPr>
                <w:rFonts w:ascii="Trebuchet MS" w:hAnsi="Trebuchet MS"/>
                <w:color w:val="000000"/>
                <w:sz w:val="22"/>
                <w:szCs w:val="22"/>
              </w:rPr>
              <w:t xml:space="preserve"> atramoms - 0°, 17° ir 30°, 45 °</w:t>
            </w:r>
          </w:p>
        </w:tc>
        <w:tc>
          <w:tcPr>
            <w:tcW w:w="1807" w:type="dxa"/>
            <w:tcBorders>
              <w:top w:val="single" w:sz="4" w:space="0" w:color="000000"/>
              <w:left w:val="single" w:sz="4" w:space="0" w:color="000000"/>
              <w:bottom w:val="single" w:sz="4" w:space="0" w:color="000000"/>
              <w:right w:val="single" w:sz="4" w:space="0" w:color="000000"/>
            </w:tcBorders>
            <w:vAlign w:val="center"/>
          </w:tcPr>
          <w:p w14:paraId="1ECF162B" w14:textId="29D59150" w:rsidR="001C4E3C" w:rsidRPr="000D0272" w:rsidRDefault="001C4E3C" w:rsidP="001C4E3C">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6B66997D" w14:textId="0134809C" w:rsidR="001C4E3C" w:rsidRPr="000D0272" w:rsidRDefault="001C4E3C" w:rsidP="001C4E3C">
            <w:pPr>
              <w:pStyle w:val="ListParagraph"/>
              <w:ind w:left="0"/>
              <w:jc w:val="center"/>
              <w:rPr>
                <w:rFonts w:ascii="Trebuchet MS" w:hAnsi="Trebuchet MS" w:cs="Times New Roman"/>
                <w:iCs/>
                <w:sz w:val="22"/>
                <w:szCs w:val="22"/>
              </w:rPr>
            </w:pPr>
            <w:r>
              <w:rPr>
                <w:rFonts w:ascii="Trebuchet MS" w:hAnsi="Trebuchet MS"/>
                <w:sz w:val="22"/>
                <w:szCs w:val="22"/>
              </w:rPr>
              <w:t>15</w:t>
            </w:r>
          </w:p>
        </w:tc>
        <w:tc>
          <w:tcPr>
            <w:tcW w:w="1807" w:type="dxa"/>
            <w:tcBorders>
              <w:left w:val="single" w:sz="1" w:space="0" w:color="000000"/>
              <w:bottom w:val="single" w:sz="1" w:space="0" w:color="000000"/>
            </w:tcBorders>
            <w:vAlign w:val="center"/>
          </w:tcPr>
          <w:p w14:paraId="5A1B2EBE" w14:textId="77777777" w:rsidR="001C4E3C" w:rsidRPr="000D0272" w:rsidRDefault="001C4E3C" w:rsidP="001C4E3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5FDD233C" w14:textId="77777777" w:rsidR="001C4E3C" w:rsidRPr="000D0272" w:rsidRDefault="001C4E3C" w:rsidP="001C4E3C">
            <w:pPr>
              <w:pStyle w:val="ListParagraph"/>
              <w:ind w:left="0"/>
              <w:jc w:val="center"/>
              <w:rPr>
                <w:rFonts w:ascii="Trebuchet MS" w:hAnsi="Trebuchet MS" w:cs="Times New Roman"/>
                <w:iCs/>
                <w:sz w:val="22"/>
                <w:szCs w:val="22"/>
              </w:rPr>
            </w:pPr>
          </w:p>
        </w:tc>
      </w:tr>
      <w:tr w:rsidR="001C4E3C" w:rsidRPr="000D0272" w14:paraId="22F7621E" w14:textId="77777777" w:rsidTr="001569EC">
        <w:tc>
          <w:tcPr>
            <w:tcW w:w="1134" w:type="dxa"/>
            <w:tcBorders>
              <w:left w:val="single" w:sz="1" w:space="0" w:color="000000"/>
              <w:bottom w:val="single" w:sz="1" w:space="0" w:color="000000"/>
            </w:tcBorders>
            <w:vAlign w:val="center"/>
          </w:tcPr>
          <w:p w14:paraId="5CD75EB9" w14:textId="635932B9" w:rsidR="001C4E3C" w:rsidRDefault="001C4E3C" w:rsidP="001C4E3C">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5.12.</w:t>
            </w:r>
          </w:p>
        </w:tc>
        <w:tc>
          <w:tcPr>
            <w:tcW w:w="5812" w:type="dxa"/>
            <w:tcBorders>
              <w:top w:val="single" w:sz="4" w:space="0" w:color="000000"/>
              <w:left w:val="single" w:sz="4" w:space="0" w:color="000000"/>
              <w:bottom w:val="single" w:sz="4" w:space="0" w:color="000000"/>
              <w:right w:val="single" w:sz="4" w:space="0" w:color="000000"/>
            </w:tcBorders>
          </w:tcPr>
          <w:p w14:paraId="4D59B78C" w14:textId="56368C47" w:rsidR="001C4E3C" w:rsidRDefault="001C4E3C" w:rsidP="001C4E3C">
            <w:pPr>
              <w:suppressAutoHyphens/>
              <w:snapToGrid w:val="0"/>
              <w:rPr>
                <w:rFonts w:ascii="Trebuchet MS" w:hAnsi="Trebuchet MS"/>
                <w:sz w:val="22"/>
                <w:szCs w:val="22"/>
              </w:rPr>
            </w:pPr>
            <w:proofErr w:type="spellStart"/>
            <w:r>
              <w:rPr>
                <w:rFonts w:ascii="Trebuchet MS" w:hAnsi="Trebuchet MS"/>
                <w:color w:val="000000"/>
                <w:sz w:val="22"/>
                <w:szCs w:val="22"/>
                <w:shd w:val="clear" w:color="auto" w:fill="FFFFFF"/>
              </w:rPr>
              <w:t>Titaninė</w:t>
            </w:r>
            <w:proofErr w:type="spellEnd"/>
            <w:r>
              <w:rPr>
                <w:rFonts w:ascii="Trebuchet MS" w:hAnsi="Trebuchet MS"/>
                <w:color w:val="000000"/>
                <w:sz w:val="22"/>
                <w:szCs w:val="22"/>
                <w:shd w:val="clear" w:color="auto" w:fill="FFFFFF"/>
              </w:rPr>
              <w:t xml:space="preserve"> bazė </w:t>
            </w:r>
            <w:proofErr w:type="spellStart"/>
            <w:r>
              <w:rPr>
                <w:rFonts w:ascii="Trebuchet MS" w:hAnsi="Trebuchet MS"/>
                <w:color w:val="000000"/>
                <w:sz w:val="22"/>
                <w:szCs w:val="22"/>
                <w:shd w:val="clear" w:color="auto" w:fill="FFFFFF"/>
              </w:rPr>
              <w:t>muitiunit</w:t>
            </w:r>
            <w:proofErr w:type="spellEnd"/>
            <w:r>
              <w:rPr>
                <w:rFonts w:ascii="Trebuchet MS" w:hAnsi="Trebuchet MS"/>
                <w:color w:val="000000"/>
                <w:sz w:val="22"/>
                <w:szCs w:val="22"/>
                <w:shd w:val="clear" w:color="auto" w:fill="FFFFFF"/>
              </w:rPr>
              <w:t>,  4.8 Prisukama varžtu. 10Mcm sukimo momentas</w:t>
            </w:r>
          </w:p>
        </w:tc>
        <w:tc>
          <w:tcPr>
            <w:tcW w:w="1807" w:type="dxa"/>
            <w:tcBorders>
              <w:top w:val="single" w:sz="4" w:space="0" w:color="000000"/>
              <w:left w:val="single" w:sz="4" w:space="0" w:color="000000"/>
              <w:bottom w:val="single" w:sz="4" w:space="0" w:color="000000"/>
              <w:right w:val="single" w:sz="4" w:space="0" w:color="000000"/>
            </w:tcBorders>
            <w:vAlign w:val="center"/>
          </w:tcPr>
          <w:p w14:paraId="40D31127" w14:textId="05B07510" w:rsidR="001C4E3C" w:rsidRPr="000D0272" w:rsidRDefault="001C4E3C" w:rsidP="001C4E3C">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05E3559F" w14:textId="5D8789A7" w:rsidR="001C4E3C" w:rsidRPr="000D0272" w:rsidRDefault="001C4E3C" w:rsidP="001C4E3C">
            <w:pPr>
              <w:pStyle w:val="ListParagraph"/>
              <w:ind w:left="0"/>
              <w:jc w:val="center"/>
              <w:rPr>
                <w:rFonts w:ascii="Trebuchet MS" w:hAnsi="Trebuchet MS" w:cs="Times New Roman"/>
                <w:iCs/>
                <w:sz w:val="22"/>
                <w:szCs w:val="22"/>
              </w:rPr>
            </w:pPr>
            <w:r>
              <w:rPr>
                <w:rFonts w:ascii="Trebuchet MS" w:hAnsi="Trebuchet MS"/>
                <w:sz w:val="22"/>
                <w:szCs w:val="22"/>
              </w:rPr>
              <w:t>200</w:t>
            </w:r>
          </w:p>
        </w:tc>
        <w:tc>
          <w:tcPr>
            <w:tcW w:w="1807" w:type="dxa"/>
            <w:tcBorders>
              <w:left w:val="single" w:sz="1" w:space="0" w:color="000000"/>
              <w:bottom w:val="single" w:sz="1" w:space="0" w:color="000000"/>
            </w:tcBorders>
            <w:vAlign w:val="center"/>
          </w:tcPr>
          <w:p w14:paraId="7D586D7B" w14:textId="77777777" w:rsidR="001C4E3C" w:rsidRPr="000D0272" w:rsidRDefault="001C4E3C" w:rsidP="001C4E3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446CF4C7" w14:textId="77777777" w:rsidR="001C4E3C" w:rsidRPr="000D0272" w:rsidRDefault="001C4E3C" w:rsidP="001C4E3C">
            <w:pPr>
              <w:pStyle w:val="ListParagraph"/>
              <w:ind w:left="0"/>
              <w:jc w:val="center"/>
              <w:rPr>
                <w:rFonts w:ascii="Trebuchet MS" w:hAnsi="Trebuchet MS" w:cs="Times New Roman"/>
                <w:iCs/>
                <w:sz w:val="22"/>
                <w:szCs w:val="22"/>
              </w:rPr>
            </w:pPr>
          </w:p>
        </w:tc>
      </w:tr>
      <w:tr w:rsidR="001C4E3C" w:rsidRPr="000D0272" w14:paraId="7AADA62B" w14:textId="77777777" w:rsidTr="001569EC">
        <w:tc>
          <w:tcPr>
            <w:tcW w:w="1134" w:type="dxa"/>
            <w:tcBorders>
              <w:left w:val="single" w:sz="1" w:space="0" w:color="000000"/>
              <w:bottom w:val="single" w:sz="1" w:space="0" w:color="000000"/>
            </w:tcBorders>
            <w:vAlign w:val="center"/>
          </w:tcPr>
          <w:p w14:paraId="15917B84" w14:textId="422CF590" w:rsidR="001C4E3C" w:rsidRDefault="001C4E3C" w:rsidP="001C4E3C">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5.13.</w:t>
            </w:r>
          </w:p>
        </w:tc>
        <w:tc>
          <w:tcPr>
            <w:tcW w:w="5812" w:type="dxa"/>
            <w:tcBorders>
              <w:top w:val="single" w:sz="4" w:space="0" w:color="000000"/>
              <w:left w:val="single" w:sz="4" w:space="0" w:color="000000"/>
              <w:bottom w:val="single" w:sz="4" w:space="0" w:color="000000"/>
              <w:right w:val="single" w:sz="4" w:space="0" w:color="000000"/>
            </w:tcBorders>
          </w:tcPr>
          <w:p w14:paraId="093C2856" w14:textId="33B8B744" w:rsidR="001C4E3C" w:rsidRDefault="001C4E3C" w:rsidP="001C4E3C">
            <w:pPr>
              <w:suppressAutoHyphens/>
              <w:snapToGrid w:val="0"/>
              <w:rPr>
                <w:rFonts w:ascii="Trebuchet MS" w:hAnsi="Trebuchet MS"/>
                <w:sz w:val="22"/>
                <w:szCs w:val="22"/>
              </w:rPr>
            </w:pPr>
            <w:r>
              <w:rPr>
                <w:rFonts w:ascii="Trebuchet MS" w:hAnsi="Trebuchet MS"/>
                <w:color w:val="000000"/>
                <w:sz w:val="22"/>
                <w:szCs w:val="22"/>
                <w:shd w:val="clear" w:color="auto" w:fill="FFFFFF"/>
              </w:rPr>
              <w:t xml:space="preserve"> </w:t>
            </w:r>
            <w:proofErr w:type="spellStart"/>
            <w:r>
              <w:rPr>
                <w:rFonts w:ascii="Trebuchet MS" w:hAnsi="Trebuchet MS"/>
                <w:color w:val="000000"/>
                <w:sz w:val="22"/>
                <w:szCs w:val="22"/>
                <w:shd w:val="clear" w:color="auto" w:fill="FFFFFF"/>
              </w:rPr>
              <w:t>Transferis</w:t>
            </w:r>
            <w:proofErr w:type="spellEnd"/>
            <w:r>
              <w:rPr>
                <w:rFonts w:ascii="Trebuchet MS" w:hAnsi="Trebuchet MS"/>
                <w:color w:val="000000"/>
                <w:sz w:val="22"/>
                <w:szCs w:val="22"/>
                <w:shd w:val="clear" w:color="auto" w:fill="FFFFFF"/>
              </w:rPr>
              <w:t xml:space="preserve"> </w:t>
            </w:r>
            <w:proofErr w:type="spellStart"/>
            <w:r>
              <w:rPr>
                <w:rFonts w:ascii="Trebuchet MS" w:hAnsi="Trebuchet MS"/>
                <w:color w:val="000000"/>
                <w:sz w:val="22"/>
                <w:szCs w:val="22"/>
                <w:shd w:val="clear" w:color="auto" w:fill="FFFFFF"/>
              </w:rPr>
              <w:t>multi</w:t>
            </w:r>
            <w:proofErr w:type="spellEnd"/>
            <w:r>
              <w:rPr>
                <w:rFonts w:ascii="Trebuchet MS" w:hAnsi="Trebuchet MS"/>
                <w:color w:val="000000"/>
                <w:sz w:val="22"/>
                <w:szCs w:val="22"/>
                <w:shd w:val="clear" w:color="auto" w:fill="FFFFFF"/>
              </w:rPr>
              <w:t xml:space="preserve"> </w:t>
            </w:r>
            <w:proofErr w:type="spellStart"/>
            <w:r>
              <w:rPr>
                <w:rFonts w:ascii="Trebuchet MS" w:hAnsi="Trebuchet MS"/>
                <w:color w:val="000000"/>
                <w:sz w:val="22"/>
                <w:szCs w:val="22"/>
                <w:shd w:val="clear" w:color="auto" w:fill="FFFFFF"/>
              </w:rPr>
              <w:t>unit</w:t>
            </w:r>
            <w:proofErr w:type="spellEnd"/>
            <w:r>
              <w:rPr>
                <w:rFonts w:ascii="Trebuchet MS" w:hAnsi="Trebuchet MS"/>
                <w:color w:val="000000"/>
                <w:sz w:val="22"/>
                <w:szCs w:val="22"/>
                <w:shd w:val="clear" w:color="auto" w:fill="FFFFFF"/>
              </w:rPr>
              <w:t xml:space="preserve"> atramai</w:t>
            </w:r>
          </w:p>
        </w:tc>
        <w:tc>
          <w:tcPr>
            <w:tcW w:w="1807" w:type="dxa"/>
            <w:tcBorders>
              <w:top w:val="single" w:sz="4" w:space="0" w:color="000000"/>
              <w:left w:val="single" w:sz="4" w:space="0" w:color="000000"/>
              <w:bottom w:val="single" w:sz="4" w:space="0" w:color="000000"/>
              <w:right w:val="single" w:sz="4" w:space="0" w:color="000000"/>
            </w:tcBorders>
            <w:vAlign w:val="center"/>
          </w:tcPr>
          <w:p w14:paraId="2BD7B4B9" w14:textId="505B7F3F" w:rsidR="001C4E3C" w:rsidRPr="000D0272" w:rsidRDefault="001C4E3C" w:rsidP="001C4E3C">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63E41341" w14:textId="612D8208" w:rsidR="001C4E3C" w:rsidRPr="000D0272" w:rsidRDefault="001C4E3C" w:rsidP="001C4E3C">
            <w:pPr>
              <w:pStyle w:val="ListParagraph"/>
              <w:ind w:left="0"/>
              <w:jc w:val="center"/>
              <w:rPr>
                <w:rFonts w:ascii="Trebuchet MS" w:hAnsi="Trebuchet MS" w:cs="Times New Roman"/>
                <w:iCs/>
                <w:sz w:val="22"/>
                <w:szCs w:val="22"/>
              </w:rPr>
            </w:pPr>
            <w:r>
              <w:rPr>
                <w:rFonts w:ascii="Trebuchet MS" w:hAnsi="Trebuchet MS"/>
                <w:sz w:val="22"/>
                <w:szCs w:val="22"/>
              </w:rPr>
              <w:t>200</w:t>
            </w:r>
          </w:p>
        </w:tc>
        <w:tc>
          <w:tcPr>
            <w:tcW w:w="1807" w:type="dxa"/>
            <w:tcBorders>
              <w:left w:val="single" w:sz="1" w:space="0" w:color="000000"/>
              <w:bottom w:val="single" w:sz="1" w:space="0" w:color="000000"/>
            </w:tcBorders>
            <w:vAlign w:val="center"/>
          </w:tcPr>
          <w:p w14:paraId="3FC37E4E" w14:textId="77777777" w:rsidR="001C4E3C" w:rsidRPr="000D0272" w:rsidRDefault="001C4E3C" w:rsidP="001C4E3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49D13A12" w14:textId="77777777" w:rsidR="001C4E3C" w:rsidRPr="000D0272" w:rsidRDefault="001C4E3C" w:rsidP="001C4E3C">
            <w:pPr>
              <w:pStyle w:val="ListParagraph"/>
              <w:ind w:left="0"/>
              <w:jc w:val="center"/>
              <w:rPr>
                <w:rFonts w:ascii="Trebuchet MS" w:hAnsi="Trebuchet MS" w:cs="Times New Roman"/>
                <w:iCs/>
                <w:sz w:val="22"/>
                <w:szCs w:val="22"/>
              </w:rPr>
            </w:pPr>
          </w:p>
        </w:tc>
      </w:tr>
      <w:tr w:rsidR="00F93CFD" w:rsidRPr="000D0272" w14:paraId="5284A952" w14:textId="77777777" w:rsidTr="00F93CFD">
        <w:tc>
          <w:tcPr>
            <w:tcW w:w="1134" w:type="dxa"/>
            <w:tcBorders>
              <w:left w:val="single" w:sz="1" w:space="0" w:color="000000"/>
              <w:bottom w:val="single" w:sz="1" w:space="0" w:color="000000"/>
            </w:tcBorders>
            <w:vAlign w:val="center"/>
          </w:tcPr>
          <w:p w14:paraId="3FEC565A" w14:textId="3D329EEB" w:rsidR="00F93CFD" w:rsidRPr="0047200F" w:rsidRDefault="00F93CFD" w:rsidP="001C4E3C">
            <w:pPr>
              <w:pStyle w:val="ListParagraph"/>
              <w:ind w:left="0"/>
              <w:jc w:val="center"/>
              <w:rPr>
                <w:rFonts w:ascii="Trebuchet MS" w:eastAsia="SimSun" w:hAnsi="Trebuchet MS" w:cs="Trebuchet MS"/>
                <w:b/>
                <w:bCs/>
                <w:kern w:val="1"/>
                <w:sz w:val="22"/>
                <w:szCs w:val="22"/>
                <w:lang w:eastAsia="zh-CN" w:bidi="hi-IN"/>
              </w:rPr>
            </w:pPr>
            <w:r w:rsidRPr="0047200F">
              <w:rPr>
                <w:rFonts w:ascii="Trebuchet MS" w:eastAsia="SimSun" w:hAnsi="Trebuchet MS" w:cs="Trebuchet MS"/>
                <w:b/>
                <w:bCs/>
                <w:kern w:val="1"/>
                <w:sz w:val="22"/>
                <w:szCs w:val="22"/>
                <w:lang w:eastAsia="zh-CN" w:bidi="hi-IN"/>
              </w:rPr>
              <w:t>6.</w:t>
            </w:r>
          </w:p>
        </w:tc>
        <w:tc>
          <w:tcPr>
            <w:tcW w:w="13041" w:type="dxa"/>
            <w:gridSpan w:val="6"/>
            <w:tcBorders>
              <w:left w:val="single" w:sz="1" w:space="0" w:color="000000"/>
              <w:bottom w:val="single" w:sz="1" w:space="0" w:color="000000"/>
            </w:tcBorders>
            <w:vAlign w:val="center"/>
          </w:tcPr>
          <w:p w14:paraId="644F5534" w14:textId="20B2CA33" w:rsidR="00F93CFD" w:rsidRPr="0005000E" w:rsidRDefault="00F93CFD" w:rsidP="00F93CFD">
            <w:pPr>
              <w:pStyle w:val="ListParagraph"/>
              <w:ind w:left="0"/>
              <w:rPr>
                <w:rFonts w:ascii="Trebuchet MS" w:hAnsi="Trebuchet MS" w:cs="Times New Roman"/>
                <w:b/>
                <w:bCs/>
                <w:iCs/>
                <w:sz w:val="22"/>
                <w:szCs w:val="22"/>
              </w:rPr>
            </w:pPr>
            <w:proofErr w:type="spellStart"/>
            <w:r w:rsidRPr="0005000E">
              <w:rPr>
                <w:rFonts w:ascii="Trebuchet MS" w:hAnsi="Trebuchet MS"/>
                <w:b/>
                <w:bCs/>
                <w:sz w:val="22"/>
                <w:szCs w:val="22"/>
              </w:rPr>
              <w:t>Lokatorinė</w:t>
            </w:r>
            <w:proofErr w:type="spellEnd"/>
            <w:r w:rsidRPr="0005000E">
              <w:rPr>
                <w:rFonts w:ascii="Trebuchet MS" w:hAnsi="Trebuchet MS"/>
                <w:b/>
                <w:bCs/>
                <w:sz w:val="22"/>
                <w:szCs w:val="22"/>
              </w:rPr>
              <w:t xml:space="preserve"> Sistema kaulo lygio implantui:</w:t>
            </w:r>
          </w:p>
        </w:tc>
      </w:tr>
      <w:tr w:rsidR="00AC6052" w:rsidRPr="000D0272" w14:paraId="1E4DF9EA" w14:textId="77777777" w:rsidTr="001569EC">
        <w:tc>
          <w:tcPr>
            <w:tcW w:w="1134" w:type="dxa"/>
            <w:tcBorders>
              <w:left w:val="single" w:sz="1" w:space="0" w:color="000000"/>
              <w:bottom w:val="single" w:sz="1" w:space="0" w:color="000000"/>
            </w:tcBorders>
            <w:vAlign w:val="center"/>
          </w:tcPr>
          <w:p w14:paraId="1E01C262" w14:textId="66260342" w:rsidR="00AC6052" w:rsidRDefault="00AC6052" w:rsidP="00AC6052">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6.1.</w:t>
            </w:r>
          </w:p>
        </w:tc>
        <w:tc>
          <w:tcPr>
            <w:tcW w:w="5812" w:type="dxa"/>
            <w:tcBorders>
              <w:top w:val="single" w:sz="4" w:space="0" w:color="000000"/>
              <w:left w:val="single" w:sz="4" w:space="0" w:color="000000"/>
              <w:bottom w:val="single" w:sz="4" w:space="0" w:color="000000"/>
              <w:right w:val="single" w:sz="4" w:space="0" w:color="000000"/>
            </w:tcBorders>
          </w:tcPr>
          <w:p w14:paraId="448AF774" w14:textId="14C87A01" w:rsidR="00AC6052" w:rsidRDefault="00AC6052" w:rsidP="00AC6052">
            <w:pPr>
              <w:suppressAutoHyphens/>
              <w:snapToGrid w:val="0"/>
              <w:rPr>
                <w:rFonts w:ascii="Trebuchet MS" w:hAnsi="Trebuchet MS"/>
                <w:sz w:val="22"/>
                <w:szCs w:val="22"/>
              </w:rPr>
            </w:pPr>
            <w:r>
              <w:rPr>
                <w:rFonts w:ascii="Trebuchet MS" w:hAnsi="Trebuchet MS"/>
                <w:color w:val="000000"/>
                <w:sz w:val="22"/>
                <w:szCs w:val="22"/>
              </w:rPr>
              <w:t xml:space="preserve">0°;15° atrama </w:t>
            </w:r>
            <w:proofErr w:type="spellStart"/>
            <w:r>
              <w:rPr>
                <w:rFonts w:ascii="Trebuchet MS" w:hAnsi="Trebuchet MS"/>
                <w:color w:val="000000"/>
                <w:sz w:val="22"/>
                <w:szCs w:val="22"/>
              </w:rPr>
              <w:t>Novaloc</w:t>
            </w:r>
            <w:proofErr w:type="spellEnd"/>
            <w:r>
              <w:rPr>
                <w:rFonts w:ascii="Trebuchet MS" w:hAnsi="Trebuchet MS"/>
                <w:color w:val="000000"/>
                <w:sz w:val="22"/>
                <w:szCs w:val="22"/>
              </w:rPr>
              <w:t xml:space="preserve"> (ar lygiavertė), pritaikyta 16° </w:t>
            </w:r>
            <w:proofErr w:type="spellStart"/>
            <w:r>
              <w:rPr>
                <w:rFonts w:ascii="Trebuchet MS" w:hAnsi="Trebuchet MS"/>
                <w:color w:val="000000"/>
                <w:sz w:val="22"/>
                <w:szCs w:val="22"/>
              </w:rPr>
              <w:t>konusinei</w:t>
            </w:r>
            <w:proofErr w:type="spellEnd"/>
            <w:r>
              <w:rPr>
                <w:rFonts w:ascii="Trebuchet MS" w:hAnsi="Trebuchet MS"/>
                <w:color w:val="000000"/>
                <w:sz w:val="22"/>
                <w:szCs w:val="22"/>
              </w:rPr>
              <w:t xml:space="preserve"> jungčiai. dantenų aukštis 0.8;1.5;2.5;3.5;4.5;5.5 mm. 20 </w:t>
            </w:r>
            <w:proofErr w:type="spellStart"/>
            <w:r>
              <w:rPr>
                <w:rFonts w:ascii="Trebuchet MS" w:hAnsi="Trebuchet MS"/>
                <w:color w:val="000000"/>
                <w:sz w:val="22"/>
                <w:szCs w:val="22"/>
              </w:rPr>
              <w:t>Ncm</w:t>
            </w:r>
            <w:proofErr w:type="spellEnd"/>
            <w:r>
              <w:rPr>
                <w:rFonts w:ascii="Trebuchet MS" w:hAnsi="Trebuchet MS"/>
                <w:color w:val="000000"/>
                <w:sz w:val="22"/>
                <w:szCs w:val="22"/>
              </w:rPr>
              <w:t xml:space="preserve"> sukimo momentas.</w:t>
            </w:r>
          </w:p>
        </w:tc>
        <w:tc>
          <w:tcPr>
            <w:tcW w:w="1807" w:type="dxa"/>
            <w:tcBorders>
              <w:top w:val="single" w:sz="4" w:space="0" w:color="000000"/>
              <w:left w:val="single" w:sz="4" w:space="0" w:color="000000"/>
              <w:bottom w:val="single" w:sz="4" w:space="0" w:color="000000"/>
              <w:right w:val="single" w:sz="4" w:space="0" w:color="000000"/>
            </w:tcBorders>
          </w:tcPr>
          <w:p w14:paraId="5A0A2CA0" w14:textId="69FD33A1" w:rsidR="00AC6052" w:rsidRPr="000D0272" w:rsidRDefault="00AC6052" w:rsidP="00AC6052">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tcPr>
          <w:p w14:paraId="2243EC6B" w14:textId="31B29B54" w:rsidR="00AC6052" w:rsidRPr="000D0272" w:rsidRDefault="00AC6052" w:rsidP="00AC6052">
            <w:pPr>
              <w:pStyle w:val="ListParagraph"/>
              <w:ind w:left="0"/>
              <w:jc w:val="center"/>
              <w:rPr>
                <w:rFonts w:ascii="Trebuchet MS" w:hAnsi="Trebuchet MS" w:cs="Times New Roman"/>
                <w:iCs/>
                <w:sz w:val="22"/>
                <w:szCs w:val="22"/>
              </w:rPr>
            </w:pPr>
            <w:r>
              <w:rPr>
                <w:rFonts w:ascii="Trebuchet MS" w:hAnsi="Trebuchet MS"/>
                <w:sz w:val="22"/>
                <w:szCs w:val="22"/>
              </w:rPr>
              <w:t>200</w:t>
            </w:r>
          </w:p>
        </w:tc>
        <w:tc>
          <w:tcPr>
            <w:tcW w:w="1807" w:type="dxa"/>
            <w:tcBorders>
              <w:left w:val="single" w:sz="1" w:space="0" w:color="000000"/>
              <w:bottom w:val="single" w:sz="1" w:space="0" w:color="000000"/>
            </w:tcBorders>
            <w:vAlign w:val="center"/>
          </w:tcPr>
          <w:p w14:paraId="22D17F18" w14:textId="77777777" w:rsidR="00AC6052" w:rsidRPr="000D0272" w:rsidRDefault="00AC6052" w:rsidP="00AC6052">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5A05745D" w14:textId="77777777" w:rsidR="00AC6052" w:rsidRPr="000D0272" w:rsidRDefault="00AC6052" w:rsidP="00AC6052">
            <w:pPr>
              <w:pStyle w:val="ListParagraph"/>
              <w:ind w:left="0"/>
              <w:jc w:val="center"/>
              <w:rPr>
                <w:rFonts w:ascii="Trebuchet MS" w:hAnsi="Trebuchet MS" w:cs="Times New Roman"/>
                <w:iCs/>
                <w:sz w:val="22"/>
                <w:szCs w:val="22"/>
              </w:rPr>
            </w:pPr>
          </w:p>
        </w:tc>
      </w:tr>
      <w:tr w:rsidR="00AC6052" w:rsidRPr="000D0272" w14:paraId="115B073C" w14:textId="77777777" w:rsidTr="001569EC">
        <w:tc>
          <w:tcPr>
            <w:tcW w:w="1134" w:type="dxa"/>
            <w:tcBorders>
              <w:left w:val="single" w:sz="1" w:space="0" w:color="000000"/>
              <w:bottom w:val="single" w:sz="1" w:space="0" w:color="000000"/>
            </w:tcBorders>
            <w:vAlign w:val="center"/>
          </w:tcPr>
          <w:p w14:paraId="068E1C75" w14:textId="7FB123A4" w:rsidR="00AC6052" w:rsidRDefault="00AC6052" w:rsidP="00AC6052">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6.2.</w:t>
            </w:r>
          </w:p>
        </w:tc>
        <w:tc>
          <w:tcPr>
            <w:tcW w:w="5812" w:type="dxa"/>
            <w:tcBorders>
              <w:top w:val="single" w:sz="4" w:space="0" w:color="000000"/>
              <w:left w:val="single" w:sz="4" w:space="0" w:color="000000"/>
              <w:bottom w:val="single" w:sz="4" w:space="0" w:color="000000"/>
              <w:right w:val="single" w:sz="4" w:space="0" w:color="000000"/>
            </w:tcBorders>
          </w:tcPr>
          <w:p w14:paraId="14E66CC7" w14:textId="2BFDB850" w:rsidR="00AC6052" w:rsidRDefault="00AC6052" w:rsidP="00AC6052">
            <w:pPr>
              <w:suppressAutoHyphens/>
              <w:snapToGrid w:val="0"/>
              <w:rPr>
                <w:rFonts w:ascii="Trebuchet MS" w:hAnsi="Trebuchet MS"/>
                <w:sz w:val="22"/>
                <w:szCs w:val="22"/>
              </w:rPr>
            </w:pPr>
            <w:proofErr w:type="spellStart"/>
            <w:r>
              <w:rPr>
                <w:rFonts w:ascii="Trebuchet MS" w:hAnsi="Trebuchet MS"/>
                <w:color w:val="000000"/>
                <w:sz w:val="22"/>
                <w:szCs w:val="22"/>
              </w:rPr>
              <w:t>Retencinės</w:t>
            </w:r>
            <w:proofErr w:type="spellEnd"/>
            <w:r>
              <w:rPr>
                <w:rFonts w:ascii="Trebuchet MS" w:hAnsi="Trebuchet MS"/>
                <w:color w:val="000000"/>
                <w:sz w:val="22"/>
                <w:szCs w:val="22"/>
              </w:rPr>
              <w:t>, žiedinės gumos su cilindru ekvatoriaus tvirtinimui.</w:t>
            </w:r>
          </w:p>
        </w:tc>
        <w:tc>
          <w:tcPr>
            <w:tcW w:w="1807" w:type="dxa"/>
            <w:tcBorders>
              <w:top w:val="single" w:sz="4" w:space="0" w:color="000000"/>
              <w:left w:val="single" w:sz="4" w:space="0" w:color="000000"/>
              <w:bottom w:val="single" w:sz="4" w:space="0" w:color="000000"/>
              <w:right w:val="single" w:sz="4" w:space="0" w:color="000000"/>
            </w:tcBorders>
          </w:tcPr>
          <w:p w14:paraId="43C88E1E" w14:textId="3F94A3E3" w:rsidR="00AC6052" w:rsidRPr="000D0272" w:rsidRDefault="00AC6052" w:rsidP="00AC6052">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tcPr>
          <w:p w14:paraId="66E7D194" w14:textId="4460189A" w:rsidR="00AC6052" w:rsidRPr="000D0272" w:rsidRDefault="00AC6052" w:rsidP="00AC6052">
            <w:pPr>
              <w:pStyle w:val="ListParagraph"/>
              <w:ind w:left="0"/>
              <w:jc w:val="center"/>
              <w:rPr>
                <w:rFonts w:ascii="Trebuchet MS" w:hAnsi="Trebuchet MS" w:cs="Times New Roman"/>
                <w:iCs/>
                <w:sz w:val="22"/>
                <w:szCs w:val="22"/>
              </w:rPr>
            </w:pPr>
            <w:r>
              <w:rPr>
                <w:rFonts w:ascii="Trebuchet MS" w:hAnsi="Trebuchet MS"/>
                <w:sz w:val="22"/>
                <w:szCs w:val="22"/>
              </w:rPr>
              <w:t>100</w:t>
            </w:r>
          </w:p>
        </w:tc>
        <w:tc>
          <w:tcPr>
            <w:tcW w:w="1807" w:type="dxa"/>
            <w:tcBorders>
              <w:left w:val="single" w:sz="1" w:space="0" w:color="000000"/>
              <w:bottom w:val="single" w:sz="1" w:space="0" w:color="000000"/>
            </w:tcBorders>
            <w:vAlign w:val="center"/>
          </w:tcPr>
          <w:p w14:paraId="665FF8F3" w14:textId="77777777" w:rsidR="00AC6052" w:rsidRPr="000D0272" w:rsidRDefault="00AC6052" w:rsidP="00AC6052">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0ADE687C" w14:textId="77777777" w:rsidR="00AC6052" w:rsidRPr="000D0272" w:rsidRDefault="00AC6052" w:rsidP="00AC6052">
            <w:pPr>
              <w:pStyle w:val="ListParagraph"/>
              <w:ind w:left="0"/>
              <w:jc w:val="center"/>
              <w:rPr>
                <w:rFonts w:ascii="Trebuchet MS" w:hAnsi="Trebuchet MS" w:cs="Times New Roman"/>
                <w:iCs/>
                <w:sz w:val="22"/>
                <w:szCs w:val="22"/>
              </w:rPr>
            </w:pPr>
          </w:p>
        </w:tc>
      </w:tr>
      <w:tr w:rsidR="00AC6052" w:rsidRPr="000D0272" w14:paraId="7D66CC1D" w14:textId="77777777" w:rsidTr="001569EC">
        <w:tc>
          <w:tcPr>
            <w:tcW w:w="1134" w:type="dxa"/>
            <w:tcBorders>
              <w:left w:val="single" w:sz="1" w:space="0" w:color="000000"/>
              <w:bottom w:val="single" w:sz="1" w:space="0" w:color="000000"/>
            </w:tcBorders>
            <w:vAlign w:val="center"/>
          </w:tcPr>
          <w:p w14:paraId="1AFB2EBF" w14:textId="2F7DFA38" w:rsidR="00AC6052" w:rsidRDefault="00AC6052" w:rsidP="00AC6052">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6.3.</w:t>
            </w:r>
          </w:p>
        </w:tc>
        <w:tc>
          <w:tcPr>
            <w:tcW w:w="5812" w:type="dxa"/>
            <w:tcBorders>
              <w:top w:val="single" w:sz="4" w:space="0" w:color="000000"/>
              <w:left w:val="single" w:sz="4" w:space="0" w:color="000000"/>
              <w:bottom w:val="single" w:sz="4" w:space="0" w:color="000000"/>
              <w:right w:val="single" w:sz="4" w:space="0" w:color="000000"/>
            </w:tcBorders>
          </w:tcPr>
          <w:p w14:paraId="313D1574" w14:textId="359C9D52" w:rsidR="00AC6052" w:rsidRDefault="00AC6052" w:rsidP="00AC6052">
            <w:pPr>
              <w:suppressAutoHyphens/>
              <w:snapToGrid w:val="0"/>
              <w:rPr>
                <w:rFonts w:ascii="Trebuchet MS" w:hAnsi="Trebuchet MS"/>
                <w:sz w:val="22"/>
                <w:szCs w:val="22"/>
              </w:rPr>
            </w:pPr>
            <w:proofErr w:type="spellStart"/>
            <w:r>
              <w:rPr>
                <w:rFonts w:ascii="Trebuchet MS" w:hAnsi="Trebuchet MS"/>
                <w:color w:val="000000"/>
                <w:sz w:val="22"/>
                <w:szCs w:val="22"/>
              </w:rPr>
              <w:t>Retencinės</w:t>
            </w:r>
            <w:proofErr w:type="spellEnd"/>
            <w:r>
              <w:rPr>
                <w:rFonts w:ascii="Trebuchet MS" w:hAnsi="Trebuchet MS"/>
                <w:color w:val="000000"/>
                <w:sz w:val="22"/>
                <w:szCs w:val="22"/>
              </w:rPr>
              <w:t>, žiedinės gumos, įvairių spalvų Galima apkrova 1.2 kg; 2.7 kg</w:t>
            </w:r>
          </w:p>
        </w:tc>
        <w:tc>
          <w:tcPr>
            <w:tcW w:w="1807" w:type="dxa"/>
            <w:tcBorders>
              <w:top w:val="single" w:sz="4" w:space="0" w:color="000000"/>
              <w:left w:val="single" w:sz="4" w:space="0" w:color="000000"/>
              <w:bottom w:val="single" w:sz="4" w:space="0" w:color="000000"/>
              <w:right w:val="single" w:sz="4" w:space="0" w:color="000000"/>
            </w:tcBorders>
          </w:tcPr>
          <w:p w14:paraId="6A8DEE86" w14:textId="544C104E" w:rsidR="00AC6052" w:rsidRPr="000D0272" w:rsidRDefault="00AC6052" w:rsidP="00AC6052">
            <w:pPr>
              <w:pStyle w:val="ListParagraph"/>
              <w:ind w:left="0"/>
              <w:jc w:val="center"/>
              <w:rPr>
                <w:rFonts w:ascii="Trebuchet MS" w:hAnsi="Trebuchet MS" w:cs="Times New Roman"/>
                <w:iCs/>
                <w:sz w:val="22"/>
                <w:szCs w:val="22"/>
              </w:rPr>
            </w:pPr>
            <w:proofErr w:type="spellStart"/>
            <w:r>
              <w:rPr>
                <w:rFonts w:ascii="Trebuchet MS" w:hAnsi="Trebuchet MS"/>
                <w:sz w:val="22"/>
                <w:szCs w:val="22"/>
              </w:rPr>
              <w:t>Kompl</w:t>
            </w:r>
            <w:proofErr w:type="spellEnd"/>
            <w:r>
              <w:rPr>
                <w:rFonts w:ascii="Trebuchet MS" w:hAnsi="Trebuchet MS"/>
                <w:sz w:val="22"/>
                <w:szCs w:val="22"/>
              </w:rPr>
              <w:t>.</w:t>
            </w:r>
          </w:p>
        </w:tc>
        <w:tc>
          <w:tcPr>
            <w:tcW w:w="1807" w:type="dxa"/>
            <w:tcBorders>
              <w:top w:val="single" w:sz="4" w:space="0" w:color="000000"/>
              <w:left w:val="single" w:sz="4" w:space="0" w:color="000000"/>
              <w:bottom w:val="single" w:sz="4" w:space="0" w:color="000000"/>
              <w:right w:val="single" w:sz="4" w:space="0" w:color="000000"/>
            </w:tcBorders>
          </w:tcPr>
          <w:p w14:paraId="0F6CC23C" w14:textId="051A5F0D" w:rsidR="00AC6052" w:rsidRPr="000D0272" w:rsidRDefault="00AC6052" w:rsidP="00AC6052">
            <w:pPr>
              <w:pStyle w:val="ListParagraph"/>
              <w:ind w:left="0"/>
              <w:jc w:val="center"/>
              <w:rPr>
                <w:rFonts w:ascii="Trebuchet MS" w:hAnsi="Trebuchet MS" w:cs="Times New Roman"/>
                <w:iCs/>
                <w:sz w:val="22"/>
                <w:szCs w:val="22"/>
              </w:rPr>
            </w:pPr>
            <w:r>
              <w:rPr>
                <w:rFonts w:ascii="Trebuchet MS" w:hAnsi="Trebuchet MS"/>
                <w:sz w:val="22"/>
                <w:szCs w:val="22"/>
              </w:rPr>
              <w:t>50</w:t>
            </w:r>
          </w:p>
        </w:tc>
        <w:tc>
          <w:tcPr>
            <w:tcW w:w="1807" w:type="dxa"/>
            <w:tcBorders>
              <w:left w:val="single" w:sz="1" w:space="0" w:color="000000"/>
              <w:bottom w:val="single" w:sz="1" w:space="0" w:color="000000"/>
            </w:tcBorders>
            <w:vAlign w:val="center"/>
          </w:tcPr>
          <w:p w14:paraId="5A642906" w14:textId="77777777" w:rsidR="00AC6052" w:rsidRPr="000D0272" w:rsidRDefault="00AC6052" w:rsidP="00AC6052">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4F86B1FB" w14:textId="77777777" w:rsidR="00AC6052" w:rsidRPr="000D0272" w:rsidRDefault="00AC6052" w:rsidP="00AC6052">
            <w:pPr>
              <w:pStyle w:val="ListParagraph"/>
              <w:ind w:left="0"/>
              <w:jc w:val="center"/>
              <w:rPr>
                <w:rFonts w:ascii="Trebuchet MS" w:hAnsi="Trebuchet MS" w:cs="Times New Roman"/>
                <w:iCs/>
                <w:sz w:val="22"/>
                <w:szCs w:val="22"/>
              </w:rPr>
            </w:pPr>
          </w:p>
        </w:tc>
      </w:tr>
      <w:tr w:rsidR="0018548B" w:rsidRPr="000D0272" w14:paraId="5B607895" w14:textId="77777777" w:rsidTr="00015FA6">
        <w:tc>
          <w:tcPr>
            <w:tcW w:w="1134" w:type="dxa"/>
            <w:tcBorders>
              <w:left w:val="single" w:sz="1" w:space="0" w:color="000000"/>
              <w:bottom w:val="single" w:sz="1" w:space="0" w:color="000000"/>
            </w:tcBorders>
            <w:vAlign w:val="center"/>
          </w:tcPr>
          <w:p w14:paraId="3AA9D9A8" w14:textId="19C2994B" w:rsidR="0018548B" w:rsidRDefault="0018548B" w:rsidP="00AC6052">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7.</w:t>
            </w:r>
          </w:p>
        </w:tc>
        <w:tc>
          <w:tcPr>
            <w:tcW w:w="13041" w:type="dxa"/>
            <w:gridSpan w:val="6"/>
            <w:tcBorders>
              <w:left w:val="single" w:sz="1" w:space="0" w:color="000000"/>
              <w:bottom w:val="single" w:sz="1" w:space="0" w:color="000000"/>
            </w:tcBorders>
            <w:vAlign w:val="center"/>
          </w:tcPr>
          <w:p w14:paraId="1167EFA0" w14:textId="1585A1CE" w:rsidR="0018548B" w:rsidRPr="0005000E" w:rsidRDefault="00015FA6" w:rsidP="00015FA6">
            <w:pPr>
              <w:pStyle w:val="ListParagraph"/>
              <w:ind w:left="0"/>
              <w:rPr>
                <w:rFonts w:ascii="Trebuchet MS" w:hAnsi="Trebuchet MS" w:cs="Times New Roman"/>
                <w:b/>
                <w:bCs/>
                <w:iCs/>
                <w:sz w:val="22"/>
                <w:szCs w:val="22"/>
              </w:rPr>
            </w:pPr>
            <w:r w:rsidRPr="0005000E">
              <w:rPr>
                <w:rFonts w:ascii="Trebuchet MS" w:hAnsi="Trebuchet MS" w:cs="Times New Roman"/>
                <w:b/>
                <w:bCs/>
                <w:iCs/>
                <w:sz w:val="22"/>
                <w:szCs w:val="22"/>
              </w:rPr>
              <w:t>Chirurginiai grąžtai pritaikyti ložės paruošimui kaulo lygio implantui</w:t>
            </w:r>
            <w:r w:rsidR="009C7E21">
              <w:rPr>
                <w:rFonts w:ascii="Trebuchet MS" w:hAnsi="Trebuchet MS" w:cs="Times New Roman"/>
                <w:b/>
                <w:bCs/>
                <w:iCs/>
                <w:sz w:val="22"/>
                <w:szCs w:val="22"/>
              </w:rPr>
              <w:t>:</w:t>
            </w:r>
          </w:p>
        </w:tc>
      </w:tr>
      <w:tr w:rsidR="00632198" w:rsidRPr="000D0272" w14:paraId="4B7CA707" w14:textId="77777777" w:rsidTr="001569EC">
        <w:tc>
          <w:tcPr>
            <w:tcW w:w="1134" w:type="dxa"/>
            <w:tcBorders>
              <w:left w:val="single" w:sz="1" w:space="0" w:color="000000"/>
              <w:bottom w:val="single" w:sz="1" w:space="0" w:color="000000"/>
            </w:tcBorders>
            <w:vAlign w:val="center"/>
          </w:tcPr>
          <w:p w14:paraId="733879E3" w14:textId="1620D046" w:rsidR="00632198" w:rsidRDefault="00632198" w:rsidP="00632198">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7.1.</w:t>
            </w:r>
          </w:p>
        </w:tc>
        <w:tc>
          <w:tcPr>
            <w:tcW w:w="5812" w:type="dxa"/>
            <w:tcBorders>
              <w:top w:val="single" w:sz="4" w:space="0" w:color="000000"/>
              <w:left w:val="single" w:sz="4" w:space="0" w:color="000000"/>
              <w:bottom w:val="single" w:sz="4" w:space="0" w:color="000000"/>
              <w:right w:val="single" w:sz="4" w:space="0" w:color="000000"/>
            </w:tcBorders>
          </w:tcPr>
          <w:p w14:paraId="58A8ED61" w14:textId="1A55A60E" w:rsidR="00632198" w:rsidRDefault="00632198" w:rsidP="00632198">
            <w:pPr>
              <w:suppressAutoHyphens/>
              <w:snapToGrid w:val="0"/>
              <w:rPr>
                <w:rFonts w:ascii="Trebuchet MS" w:hAnsi="Trebuchet MS"/>
                <w:sz w:val="22"/>
                <w:szCs w:val="22"/>
              </w:rPr>
            </w:pPr>
            <w:r>
              <w:rPr>
                <w:rFonts w:ascii="Trebuchet MS" w:hAnsi="Trebuchet MS"/>
                <w:color w:val="000000"/>
                <w:sz w:val="22"/>
                <w:szCs w:val="22"/>
              </w:rPr>
              <w:t xml:space="preserve">Chirurginių instrumentų rinkinys, skirtas šaknies formos implantų sriegimui. </w:t>
            </w:r>
            <w:proofErr w:type="spellStart"/>
            <w:r>
              <w:rPr>
                <w:rFonts w:ascii="Trebuchet MS" w:hAnsi="Trebuchet MS"/>
                <w:color w:val="000000"/>
                <w:sz w:val="22"/>
                <w:szCs w:val="22"/>
              </w:rPr>
              <w:t>Autoklavuojamas</w:t>
            </w:r>
            <w:proofErr w:type="spellEnd"/>
            <w:r>
              <w:rPr>
                <w:rFonts w:ascii="Trebuchet MS" w:hAnsi="Trebuchet MS"/>
                <w:color w:val="000000"/>
                <w:sz w:val="22"/>
                <w:szCs w:val="22"/>
              </w:rPr>
              <w:t>.</w:t>
            </w:r>
          </w:p>
        </w:tc>
        <w:tc>
          <w:tcPr>
            <w:tcW w:w="1807" w:type="dxa"/>
            <w:tcBorders>
              <w:top w:val="single" w:sz="4" w:space="0" w:color="000000"/>
              <w:left w:val="single" w:sz="4" w:space="0" w:color="000000"/>
              <w:bottom w:val="single" w:sz="4" w:space="0" w:color="000000"/>
              <w:right w:val="single" w:sz="4" w:space="0" w:color="000000"/>
            </w:tcBorders>
            <w:vAlign w:val="center"/>
          </w:tcPr>
          <w:p w14:paraId="63A77C13" w14:textId="62D02640" w:rsidR="00632198" w:rsidRPr="000D0272" w:rsidRDefault="00632198" w:rsidP="00632198">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2B4FDCF0" w14:textId="665843CF" w:rsidR="00632198" w:rsidRPr="000D0272" w:rsidRDefault="00632198" w:rsidP="00632198">
            <w:pPr>
              <w:pStyle w:val="ListParagraph"/>
              <w:ind w:left="0"/>
              <w:jc w:val="center"/>
              <w:rPr>
                <w:rFonts w:ascii="Trebuchet MS" w:hAnsi="Trebuchet MS" w:cs="Times New Roman"/>
                <w:iCs/>
                <w:sz w:val="22"/>
                <w:szCs w:val="22"/>
              </w:rPr>
            </w:pPr>
            <w:r>
              <w:rPr>
                <w:rFonts w:ascii="Trebuchet MS" w:hAnsi="Trebuchet MS"/>
                <w:sz w:val="22"/>
                <w:szCs w:val="22"/>
              </w:rPr>
              <w:t>2</w:t>
            </w:r>
          </w:p>
        </w:tc>
        <w:tc>
          <w:tcPr>
            <w:tcW w:w="1807" w:type="dxa"/>
            <w:tcBorders>
              <w:left w:val="single" w:sz="1" w:space="0" w:color="000000"/>
              <w:bottom w:val="single" w:sz="1" w:space="0" w:color="000000"/>
            </w:tcBorders>
            <w:vAlign w:val="center"/>
          </w:tcPr>
          <w:p w14:paraId="31DBBC94" w14:textId="77777777" w:rsidR="00632198" w:rsidRPr="000D0272" w:rsidRDefault="00632198" w:rsidP="00632198">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55DE47FD" w14:textId="77777777" w:rsidR="00632198" w:rsidRPr="000D0272" w:rsidRDefault="00632198" w:rsidP="00632198">
            <w:pPr>
              <w:pStyle w:val="ListParagraph"/>
              <w:ind w:left="0"/>
              <w:jc w:val="center"/>
              <w:rPr>
                <w:rFonts w:ascii="Trebuchet MS" w:hAnsi="Trebuchet MS" w:cs="Times New Roman"/>
                <w:iCs/>
                <w:sz w:val="22"/>
                <w:szCs w:val="22"/>
              </w:rPr>
            </w:pPr>
          </w:p>
        </w:tc>
      </w:tr>
      <w:tr w:rsidR="00632198" w:rsidRPr="000D0272" w14:paraId="09554802" w14:textId="77777777" w:rsidTr="001569EC">
        <w:tc>
          <w:tcPr>
            <w:tcW w:w="1134" w:type="dxa"/>
            <w:tcBorders>
              <w:left w:val="single" w:sz="1" w:space="0" w:color="000000"/>
              <w:bottom w:val="single" w:sz="1" w:space="0" w:color="000000"/>
            </w:tcBorders>
            <w:vAlign w:val="center"/>
          </w:tcPr>
          <w:p w14:paraId="08208386" w14:textId="636C3679" w:rsidR="00632198" w:rsidRDefault="00632198" w:rsidP="00632198">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7.2.</w:t>
            </w:r>
          </w:p>
        </w:tc>
        <w:tc>
          <w:tcPr>
            <w:tcW w:w="5812" w:type="dxa"/>
            <w:tcBorders>
              <w:top w:val="single" w:sz="4" w:space="0" w:color="000000"/>
              <w:left w:val="single" w:sz="4" w:space="0" w:color="000000"/>
              <w:bottom w:val="single" w:sz="4" w:space="0" w:color="000000"/>
              <w:right w:val="single" w:sz="4" w:space="0" w:color="000000"/>
            </w:tcBorders>
          </w:tcPr>
          <w:p w14:paraId="62626632" w14:textId="632E3EE1" w:rsidR="00632198" w:rsidRDefault="00632198" w:rsidP="00632198">
            <w:pPr>
              <w:suppressAutoHyphens/>
              <w:snapToGrid w:val="0"/>
              <w:rPr>
                <w:rFonts w:ascii="Trebuchet MS" w:hAnsi="Trebuchet MS"/>
                <w:sz w:val="22"/>
                <w:szCs w:val="22"/>
              </w:rPr>
            </w:pPr>
            <w:r>
              <w:rPr>
                <w:rFonts w:ascii="Trebuchet MS" w:hAnsi="Trebuchet MS"/>
                <w:color w:val="000000"/>
                <w:sz w:val="22"/>
                <w:szCs w:val="22"/>
              </w:rPr>
              <w:t>Kaulo profilinis grąžtas išnirimo profilio paruošimui</w:t>
            </w:r>
          </w:p>
        </w:tc>
        <w:tc>
          <w:tcPr>
            <w:tcW w:w="1807" w:type="dxa"/>
            <w:tcBorders>
              <w:top w:val="single" w:sz="4" w:space="0" w:color="000000"/>
              <w:left w:val="single" w:sz="4" w:space="0" w:color="000000"/>
              <w:bottom w:val="single" w:sz="4" w:space="0" w:color="000000"/>
              <w:right w:val="single" w:sz="4" w:space="0" w:color="000000"/>
            </w:tcBorders>
            <w:vAlign w:val="center"/>
          </w:tcPr>
          <w:p w14:paraId="73F7870B" w14:textId="002F200C" w:rsidR="00632198" w:rsidRPr="000D0272" w:rsidRDefault="00632198" w:rsidP="00632198">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7A04AD00" w14:textId="2AED2BD3" w:rsidR="00632198" w:rsidRPr="000D0272" w:rsidRDefault="00632198" w:rsidP="00632198">
            <w:pPr>
              <w:pStyle w:val="ListParagraph"/>
              <w:ind w:left="0"/>
              <w:jc w:val="center"/>
              <w:rPr>
                <w:rFonts w:ascii="Trebuchet MS" w:hAnsi="Trebuchet MS" w:cs="Times New Roman"/>
                <w:iC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206DCA85" w14:textId="77777777" w:rsidR="00632198" w:rsidRPr="000D0272" w:rsidRDefault="00632198" w:rsidP="00632198">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2EFF0AFD" w14:textId="77777777" w:rsidR="00632198" w:rsidRPr="000D0272" w:rsidRDefault="00632198" w:rsidP="00632198">
            <w:pPr>
              <w:pStyle w:val="ListParagraph"/>
              <w:ind w:left="0"/>
              <w:jc w:val="center"/>
              <w:rPr>
                <w:rFonts w:ascii="Trebuchet MS" w:hAnsi="Trebuchet MS" w:cs="Times New Roman"/>
                <w:iCs/>
                <w:sz w:val="22"/>
                <w:szCs w:val="22"/>
              </w:rPr>
            </w:pPr>
          </w:p>
        </w:tc>
      </w:tr>
      <w:tr w:rsidR="00632198" w:rsidRPr="000D0272" w14:paraId="0D984F57" w14:textId="77777777" w:rsidTr="001569EC">
        <w:tc>
          <w:tcPr>
            <w:tcW w:w="1134" w:type="dxa"/>
            <w:tcBorders>
              <w:left w:val="single" w:sz="1" w:space="0" w:color="000000"/>
              <w:bottom w:val="single" w:sz="1" w:space="0" w:color="000000"/>
            </w:tcBorders>
            <w:vAlign w:val="center"/>
          </w:tcPr>
          <w:p w14:paraId="27B81BC4" w14:textId="557A9FD4" w:rsidR="00632198" w:rsidRDefault="00632198" w:rsidP="00632198">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7.3.</w:t>
            </w:r>
          </w:p>
        </w:tc>
        <w:tc>
          <w:tcPr>
            <w:tcW w:w="5812" w:type="dxa"/>
            <w:tcBorders>
              <w:top w:val="single" w:sz="4" w:space="0" w:color="000000"/>
              <w:left w:val="single" w:sz="4" w:space="0" w:color="000000"/>
              <w:bottom w:val="single" w:sz="4" w:space="0" w:color="000000"/>
              <w:right w:val="single" w:sz="4" w:space="0" w:color="000000"/>
            </w:tcBorders>
          </w:tcPr>
          <w:p w14:paraId="5D0DFA07" w14:textId="67B711B9" w:rsidR="00632198" w:rsidRDefault="00632198" w:rsidP="00632198">
            <w:pPr>
              <w:suppressAutoHyphens/>
              <w:snapToGrid w:val="0"/>
              <w:rPr>
                <w:rFonts w:ascii="Trebuchet MS" w:hAnsi="Trebuchet MS"/>
                <w:sz w:val="22"/>
                <w:szCs w:val="22"/>
              </w:rPr>
            </w:pPr>
            <w:r>
              <w:rPr>
                <w:rFonts w:ascii="Trebuchet MS" w:hAnsi="Trebuchet MS"/>
                <w:color w:val="000000"/>
                <w:sz w:val="22"/>
                <w:szCs w:val="22"/>
              </w:rPr>
              <w:t>Grąžtų prailginimo detalė (universali, skirta priekinių dantų implantacijoms)</w:t>
            </w:r>
          </w:p>
        </w:tc>
        <w:tc>
          <w:tcPr>
            <w:tcW w:w="1807" w:type="dxa"/>
            <w:tcBorders>
              <w:top w:val="single" w:sz="4" w:space="0" w:color="000000"/>
              <w:left w:val="single" w:sz="4" w:space="0" w:color="000000"/>
              <w:bottom w:val="single" w:sz="4" w:space="0" w:color="000000"/>
              <w:right w:val="single" w:sz="4" w:space="0" w:color="000000"/>
            </w:tcBorders>
            <w:vAlign w:val="center"/>
          </w:tcPr>
          <w:p w14:paraId="7C3DD7D9" w14:textId="752FC6C9" w:rsidR="00632198" w:rsidRPr="000D0272" w:rsidRDefault="00632198" w:rsidP="00632198">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6B8EA2F4" w14:textId="44EA1264" w:rsidR="00632198" w:rsidRPr="000D0272" w:rsidRDefault="00632198" w:rsidP="00632198">
            <w:pPr>
              <w:pStyle w:val="ListParagraph"/>
              <w:ind w:left="0"/>
              <w:jc w:val="center"/>
              <w:rPr>
                <w:rFonts w:ascii="Trebuchet MS" w:hAnsi="Trebuchet MS" w:cs="Times New Roman"/>
                <w:iC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5A0E660C" w14:textId="77777777" w:rsidR="00632198" w:rsidRPr="000D0272" w:rsidRDefault="00632198" w:rsidP="00632198">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756DBA7D" w14:textId="77777777" w:rsidR="00632198" w:rsidRPr="000D0272" w:rsidRDefault="00632198" w:rsidP="00632198">
            <w:pPr>
              <w:pStyle w:val="ListParagraph"/>
              <w:ind w:left="0"/>
              <w:jc w:val="center"/>
              <w:rPr>
                <w:rFonts w:ascii="Trebuchet MS" w:hAnsi="Trebuchet MS" w:cs="Times New Roman"/>
                <w:iCs/>
                <w:sz w:val="22"/>
                <w:szCs w:val="22"/>
              </w:rPr>
            </w:pPr>
          </w:p>
        </w:tc>
      </w:tr>
      <w:tr w:rsidR="00C5529D" w:rsidRPr="000D0272" w14:paraId="1F7407FA" w14:textId="77777777" w:rsidTr="002055BF">
        <w:tc>
          <w:tcPr>
            <w:tcW w:w="1134" w:type="dxa"/>
            <w:tcBorders>
              <w:left w:val="single" w:sz="1" w:space="0" w:color="000000"/>
              <w:bottom w:val="single" w:sz="1" w:space="0" w:color="000000"/>
            </w:tcBorders>
            <w:vAlign w:val="center"/>
          </w:tcPr>
          <w:p w14:paraId="27286EE2" w14:textId="407B7651" w:rsidR="00C5529D" w:rsidRPr="0047200F" w:rsidRDefault="00C5529D" w:rsidP="00632198">
            <w:pPr>
              <w:pStyle w:val="ListParagraph"/>
              <w:ind w:left="0"/>
              <w:jc w:val="center"/>
              <w:rPr>
                <w:rFonts w:ascii="Trebuchet MS" w:eastAsia="SimSun" w:hAnsi="Trebuchet MS" w:cs="Trebuchet MS"/>
                <w:b/>
                <w:bCs/>
                <w:kern w:val="1"/>
                <w:sz w:val="22"/>
                <w:szCs w:val="22"/>
                <w:lang w:eastAsia="zh-CN" w:bidi="hi-IN"/>
              </w:rPr>
            </w:pPr>
            <w:r w:rsidRPr="0047200F">
              <w:rPr>
                <w:rFonts w:ascii="Trebuchet MS" w:eastAsia="SimSun" w:hAnsi="Trebuchet MS" w:cs="Trebuchet MS"/>
                <w:b/>
                <w:bCs/>
                <w:kern w:val="1"/>
                <w:sz w:val="22"/>
                <w:szCs w:val="22"/>
                <w:lang w:eastAsia="zh-CN" w:bidi="hi-IN"/>
              </w:rPr>
              <w:t>8.</w:t>
            </w:r>
          </w:p>
        </w:tc>
        <w:tc>
          <w:tcPr>
            <w:tcW w:w="13041" w:type="dxa"/>
            <w:gridSpan w:val="6"/>
            <w:tcBorders>
              <w:left w:val="single" w:sz="1" w:space="0" w:color="000000"/>
              <w:bottom w:val="single" w:sz="1" w:space="0" w:color="000000"/>
            </w:tcBorders>
            <w:vAlign w:val="center"/>
          </w:tcPr>
          <w:p w14:paraId="4CFCF5F1" w14:textId="3D446E93" w:rsidR="00C5529D" w:rsidRPr="000D0272" w:rsidRDefault="002055BF" w:rsidP="002055BF">
            <w:pPr>
              <w:pStyle w:val="ListParagraph"/>
              <w:ind w:left="0"/>
              <w:rPr>
                <w:rFonts w:ascii="Trebuchet MS" w:hAnsi="Trebuchet MS" w:cs="Times New Roman"/>
                <w:iCs/>
                <w:sz w:val="22"/>
                <w:szCs w:val="22"/>
              </w:rPr>
            </w:pPr>
            <w:proofErr w:type="spellStart"/>
            <w:r w:rsidRPr="002055BF">
              <w:rPr>
                <w:rFonts w:ascii="Trebuchet MS" w:hAnsi="Trebuchet MS" w:cs="Times New Roman"/>
                <w:b/>
                <w:bCs/>
                <w:iCs/>
                <w:sz w:val="22"/>
                <w:szCs w:val="22"/>
              </w:rPr>
              <w:t>Atsuktuvėliai</w:t>
            </w:r>
            <w:proofErr w:type="spellEnd"/>
            <w:r w:rsidRPr="002055BF">
              <w:rPr>
                <w:rFonts w:ascii="Trebuchet MS" w:hAnsi="Trebuchet MS" w:cs="Times New Roman"/>
                <w:b/>
                <w:bCs/>
                <w:iCs/>
                <w:sz w:val="22"/>
                <w:szCs w:val="22"/>
              </w:rPr>
              <w:t>:</w:t>
            </w:r>
          </w:p>
        </w:tc>
      </w:tr>
      <w:tr w:rsidR="00CE3EAC" w:rsidRPr="000D0272" w14:paraId="6ADCA95A" w14:textId="77777777" w:rsidTr="001569EC">
        <w:tc>
          <w:tcPr>
            <w:tcW w:w="1134" w:type="dxa"/>
            <w:tcBorders>
              <w:top w:val="single" w:sz="4" w:space="0" w:color="000000"/>
              <w:left w:val="single" w:sz="4" w:space="0" w:color="000000"/>
              <w:bottom w:val="single" w:sz="4" w:space="0" w:color="000000"/>
              <w:right w:val="single" w:sz="4" w:space="0" w:color="000000"/>
            </w:tcBorders>
            <w:vAlign w:val="center"/>
          </w:tcPr>
          <w:p w14:paraId="4162CB1A" w14:textId="32557549" w:rsidR="00CE3EAC" w:rsidRDefault="00CE3EAC" w:rsidP="00CE3EAC">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8.1.</w:t>
            </w:r>
          </w:p>
        </w:tc>
        <w:tc>
          <w:tcPr>
            <w:tcW w:w="5812" w:type="dxa"/>
            <w:tcBorders>
              <w:top w:val="single" w:sz="4" w:space="0" w:color="000000"/>
              <w:left w:val="single" w:sz="4" w:space="0" w:color="000000"/>
              <w:bottom w:val="single" w:sz="4" w:space="0" w:color="000000"/>
              <w:right w:val="single" w:sz="4" w:space="0" w:color="000000"/>
            </w:tcBorders>
          </w:tcPr>
          <w:p w14:paraId="061670A7" w14:textId="13813389" w:rsidR="00CE3EAC" w:rsidRDefault="00CE3EAC" w:rsidP="00CE3EAC">
            <w:pPr>
              <w:suppressAutoHyphens/>
              <w:snapToGrid w:val="0"/>
              <w:rPr>
                <w:rFonts w:ascii="Trebuchet MS" w:hAnsi="Trebuchet MS"/>
                <w:sz w:val="22"/>
                <w:szCs w:val="22"/>
              </w:rPr>
            </w:pPr>
            <w:r>
              <w:rPr>
                <w:rFonts w:ascii="Trebuchet MS" w:hAnsi="Trebuchet MS"/>
                <w:color w:val="000000"/>
                <w:sz w:val="22"/>
                <w:szCs w:val="22"/>
              </w:rPr>
              <w:t>Jėgos raktas implantų ir gijimo galvučių, bei atramų prisukimui ir atsukimui</w:t>
            </w:r>
          </w:p>
        </w:tc>
        <w:tc>
          <w:tcPr>
            <w:tcW w:w="1807" w:type="dxa"/>
            <w:tcBorders>
              <w:top w:val="single" w:sz="4" w:space="0" w:color="000000"/>
              <w:left w:val="single" w:sz="4" w:space="0" w:color="000000"/>
              <w:bottom w:val="single" w:sz="4" w:space="0" w:color="000000"/>
              <w:right w:val="single" w:sz="4" w:space="0" w:color="000000"/>
            </w:tcBorders>
            <w:vAlign w:val="center"/>
          </w:tcPr>
          <w:p w14:paraId="25EC5FBB" w14:textId="5EA2C338" w:rsidR="00CE3EAC" w:rsidRPr="000D0272" w:rsidRDefault="00CE3EAC" w:rsidP="00CE3EAC">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78215116" w14:textId="25281AE1" w:rsidR="00CE3EAC" w:rsidRPr="000D0272" w:rsidRDefault="00CE3EAC" w:rsidP="00CE3EAC">
            <w:pPr>
              <w:pStyle w:val="ListParagraph"/>
              <w:ind w:left="0"/>
              <w:jc w:val="center"/>
              <w:rPr>
                <w:rFonts w:ascii="Trebuchet MS" w:hAnsi="Trebuchet MS" w:cs="Times New Roman"/>
                <w:iC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3130B620" w14:textId="77777777" w:rsidR="00CE3EAC" w:rsidRPr="000D0272" w:rsidRDefault="00CE3EAC" w:rsidP="00CE3EA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34C7AA4A" w14:textId="77777777" w:rsidR="00CE3EAC" w:rsidRPr="000D0272" w:rsidRDefault="00CE3EAC" w:rsidP="00CE3EAC">
            <w:pPr>
              <w:pStyle w:val="ListParagraph"/>
              <w:ind w:left="0"/>
              <w:jc w:val="center"/>
              <w:rPr>
                <w:rFonts w:ascii="Trebuchet MS" w:hAnsi="Trebuchet MS" w:cs="Times New Roman"/>
                <w:iCs/>
                <w:sz w:val="22"/>
                <w:szCs w:val="22"/>
              </w:rPr>
            </w:pPr>
          </w:p>
        </w:tc>
      </w:tr>
      <w:tr w:rsidR="00CE3EAC" w:rsidRPr="000D0272" w14:paraId="6CCAD817" w14:textId="77777777" w:rsidTr="001569EC">
        <w:tc>
          <w:tcPr>
            <w:tcW w:w="1134" w:type="dxa"/>
            <w:tcBorders>
              <w:top w:val="single" w:sz="4" w:space="0" w:color="000000"/>
              <w:left w:val="single" w:sz="4" w:space="0" w:color="000000"/>
              <w:bottom w:val="single" w:sz="4" w:space="0" w:color="000000"/>
              <w:right w:val="single" w:sz="4" w:space="0" w:color="000000"/>
            </w:tcBorders>
            <w:vAlign w:val="center"/>
          </w:tcPr>
          <w:p w14:paraId="79BC508D" w14:textId="0E9BF3EC" w:rsidR="00CE3EAC" w:rsidRDefault="00CE3EAC" w:rsidP="00CE3EAC">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8.2.</w:t>
            </w:r>
          </w:p>
        </w:tc>
        <w:tc>
          <w:tcPr>
            <w:tcW w:w="5812" w:type="dxa"/>
            <w:tcBorders>
              <w:top w:val="single" w:sz="4" w:space="0" w:color="000000"/>
              <w:left w:val="single" w:sz="4" w:space="0" w:color="000000"/>
              <w:bottom w:val="single" w:sz="4" w:space="0" w:color="000000"/>
              <w:right w:val="single" w:sz="4" w:space="0" w:color="000000"/>
            </w:tcBorders>
          </w:tcPr>
          <w:p w14:paraId="486B1973" w14:textId="0FE95178" w:rsidR="00CE3EAC" w:rsidRDefault="00CE3EAC" w:rsidP="00CE3EAC">
            <w:pPr>
              <w:suppressAutoHyphens/>
              <w:snapToGrid w:val="0"/>
              <w:rPr>
                <w:rFonts w:ascii="Trebuchet MS" w:hAnsi="Trebuchet MS"/>
                <w:sz w:val="22"/>
                <w:szCs w:val="22"/>
              </w:rPr>
            </w:pPr>
            <w:r>
              <w:rPr>
                <w:rFonts w:ascii="Trebuchet MS" w:hAnsi="Trebuchet MS"/>
                <w:color w:val="000000"/>
                <w:sz w:val="22"/>
                <w:szCs w:val="22"/>
              </w:rPr>
              <w:t>Atsuktuvas skirtas jėgos raktui 22;25,28 mm</w:t>
            </w:r>
          </w:p>
        </w:tc>
        <w:tc>
          <w:tcPr>
            <w:tcW w:w="1807" w:type="dxa"/>
            <w:tcBorders>
              <w:top w:val="single" w:sz="4" w:space="0" w:color="000000"/>
              <w:left w:val="single" w:sz="4" w:space="0" w:color="000000"/>
              <w:bottom w:val="single" w:sz="4" w:space="0" w:color="000000"/>
              <w:right w:val="single" w:sz="4" w:space="0" w:color="000000"/>
            </w:tcBorders>
            <w:vAlign w:val="center"/>
          </w:tcPr>
          <w:p w14:paraId="4FBC1DBA" w14:textId="04E72CEF" w:rsidR="00CE3EAC" w:rsidRPr="000D0272" w:rsidRDefault="00CE3EAC" w:rsidP="00CE3EAC">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7ECD5750" w14:textId="33B3731D" w:rsidR="00CE3EAC" w:rsidRPr="000D0272" w:rsidRDefault="00CE3EAC" w:rsidP="00CE3EAC">
            <w:pPr>
              <w:pStyle w:val="ListParagraph"/>
              <w:ind w:left="0"/>
              <w:jc w:val="center"/>
              <w:rPr>
                <w:rFonts w:ascii="Trebuchet MS" w:hAnsi="Trebuchet MS" w:cs="Times New Roman"/>
                <w:iCs/>
                <w:sz w:val="22"/>
                <w:szCs w:val="22"/>
              </w:rPr>
            </w:pPr>
            <w:r>
              <w:rPr>
                <w:rFonts w:ascii="Trebuchet MS" w:hAnsi="Trebuchet MS"/>
                <w:sz w:val="22"/>
                <w:szCs w:val="22"/>
              </w:rPr>
              <w:t>30</w:t>
            </w:r>
          </w:p>
        </w:tc>
        <w:tc>
          <w:tcPr>
            <w:tcW w:w="1807" w:type="dxa"/>
            <w:tcBorders>
              <w:left w:val="single" w:sz="1" w:space="0" w:color="000000"/>
              <w:bottom w:val="single" w:sz="1" w:space="0" w:color="000000"/>
            </w:tcBorders>
            <w:vAlign w:val="center"/>
          </w:tcPr>
          <w:p w14:paraId="269B83BD" w14:textId="77777777" w:rsidR="00CE3EAC" w:rsidRPr="000D0272" w:rsidRDefault="00CE3EAC" w:rsidP="00CE3EA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37199DE3" w14:textId="77777777" w:rsidR="00CE3EAC" w:rsidRPr="000D0272" w:rsidRDefault="00CE3EAC" w:rsidP="00CE3EAC">
            <w:pPr>
              <w:pStyle w:val="ListParagraph"/>
              <w:ind w:left="0"/>
              <w:jc w:val="center"/>
              <w:rPr>
                <w:rFonts w:ascii="Trebuchet MS" w:hAnsi="Trebuchet MS" w:cs="Times New Roman"/>
                <w:iCs/>
                <w:sz w:val="22"/>
                <w:szCs w:val="22"/>
              </w:rPr>
            </w:pPr>
          </w:p>
        </w:tc>
      </w:tr>
      <w:tr w:rsidR="00CE3EAC" w:rsidRPr="000D0272" w14:paraId="1CADD7B3" w14:textId="77777777" w:rsidTr="001569EC">
        <w:tc>
          <w:tcPr>
            <w:tcW w:w="1134" w:type="dxa"/>
            <w:tcBorders>
              <w:top w:val="single" w:sz="4" w:space="0" w:color="000000"/>
              <w:left w:val="single" w:sz="4" w:space="0" w:color="000000"/>
              <w:bottom w:val="single" w:sz="4" w:space="0" w:color="000000"/>
              <w:right w:val="single" w:sz="4" w:space="0" w:color="000000"/>
            </w:tcBorders>
            <w:vAlign w:val="center"/>
          </w:tcPr>
          <w:p w14:paraId="2013013D" w14:textId="0653F269" w:rsidR="00CE3EAC" w:rsidRDefault="00CE3EAC" w:rsidP="00CE3EAC">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8.3.</w:t>
            </w:r>
          </w:p>
        </w:tc>
        <w:tc>
          <w:tcPr>
            <w:tcW w:w="5812" w:type="dxa"/>
            <w:tcBorders>
              <w:top w:val="single" w:sz="4" w:space="0" w:color="000000"/>
              <w:left w:val="single" w:sz="4" w:space="0" w:color="000000"/>
              <w:bottom w:val="single" w:sz="4" w:space="0" w:color="000000"/>
              <w:right w:val="single" w:sz="4" w:space="0" w:color="000000"/>
            </w:tcBorders>
          </w:tcPr>
          <w:p w14:paraId="142344D3" w14:textId="5D875593" w:rsidR="00CE3EAC" w:rsidRDefault="00CE3EAC" w:rsidP="00CE3EAC">
            <w:pPr>
              <w:suppressAutoHyphens/>
              <w:snapToGrid w:val="0"/>
              <w:rPr>
                <w:rFonts w:ascii="Trebuchet MS" w:hAnsi="Trebuchet MS"/>
                <w:sz w:val="22"/>
                <w:szCs w:val="22"/>
              </w:rPr>
            </w:pPr>
            <w:r>
              <w:rPr>
                <w:rFonts w:ascii="Trebuchet MS" w:hAnsi="Trebuchet MS"/>
                <w:sz w:val="22"/>
                <w:szCs w:val="22"/>
              </w:rPr>
              <w:t xml:space="preserve">Rankinis atsuktuvas </w:t>
            </w:r>
            <w:r>
              <w:rPr>
                <w:rFonts w:ascii="Trebuchet MS" w:hAnsi="Trebuchet MS"/>
                <w:color w:val="000000"/>
                <w:sz w:val="22"/>
                <w:szCs w:val="22"/>
              </w:rPr>
              <w:t>22;25,28 mm</w:t>
            </w:r>
          </w:p>
        </w:tc>
        <w:tc>
          <w:tcPr>
            <w:tcW w:w="1807" w:type="dxa"/>
            <w:tcBorders>
              <w:top w:val="single" w:sz="4" w:space="0" w:color="000000"/>
              <w:left w:val="single" w:sz="4" w:space="0" w:color="000000"/>
              <w:bottom w:val="single" w:sz="4" w:space="0" w:color="000000"/>
              <w:right w:val="single" w:sz="4" w:space="0" w:color="000000"/>
            </w:tcBorders>
            <w:vAlign w:val="center"/>
          </w:tcPr>
          <w:p w14:paraId="281406F4" w14:textId="2BEAC16B" w:rsidR="00CE3EAC" w:rsidRPr="000D0272" w:rsidRDefault="00CE3EAC" w:rsidP="00CE3EAC">
            <w:pPr>
              <w:pStyle w:val="ListParagraph"/>
              <w:ind w:left="0"/>
              <w:jc w:val="center"/>
              <w:rPr>
                <w:rFonts w:ascii="Trebuchet MS" w:hAnsi="Trebuchet MS" w:cs="Times New Roman"/>
                <w:iCs/>
                <w:sz w:val="22"/>
                <w:szCs w:val="22"/>
              </w:rPr>
            </w:pPr>
            <w:r>
              <w:rPr>
                <w:rFonts w:ascii="Trebuchet MS" w:hAnsi="Trebuchet MS"/>
                <w:color w:val="000000"/>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235B903D" w14:textId="680AF79E" w:rsidR="00CE3EAC" w:rsidRPr="000D0272" w:rsidRDefault="00CE3EAC" w:rsidP="00CE3EAC">
            <w:pPr>
              <w:pStyle w:val="ListParagraph"/>
              <w:ind w:left="0"/>
              <w:jc w:val="center"/>
              <w:rPr>
                <w:rFonts w:ascii="Trebuchet MS" w:hAnsi="Trebuchet MS" w:cs="Times New Roman"/>
                <w:iC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0AB94696" w14:textId="77777777" w:rsidR="00CE3EAC" w:rsidRPr="000D0272" w:rsidRDefault="00CE3EAC" w:rsidP="00CE3EA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00D5947B" w14:textId="77777777" w:rsidR="00CE3EAC" w:rsidRPr="000D0272" w:rsidRDefault="00CE3EAC" w:rsidP="00CE3EAC">
            <w:pPr>
              <w:pStyle w:val="ListParagraph"/>
              <w:ind w:left="0"/>
              <w:jc w:val="center"/>
              <w:rPr>
                <w:rFonts w:ascii="Trebuchet MS" w:hAnsi="Trebuchet MS" w:cs="Times New Roman"/>
                <w:iCs/>
                <w:sz w:val="22"/>
                <w:szCs w:val="22"/>
              </w:rPr>
            </w:pPr>
          </w:p>
        </w:tc>
      </w:tr>
      <w:tr w:rsidR="00CE3EAC" w:rsidRPr="000D0272" w14:paraId="52EA0A10" w14:textId="77777777" w:rsidTr="001569EC">
        <w:tc>
          <w:tcPr>
            <w:tcW w:w="1134" w:type="dxa"/>
            <w:tcBorders>
              <w:top w:val="single" w:sz="4" w:space="0" w:color="000000"/>
              <w:left w:val="single" w:sz="4" w:space="0" w:color="000000"/>
              <w:bottom w:val="single" w:sz="4" w:space="0" w:color="000000"/>
              <w:right w:val="single" w:sz="4" w:space="0" w:color="000000"/>
            </w:tcBorders>
            <w:vAlign w:val="center"/>
          </w:tcPr>
          <w:p w14:paraId="5438BD87" w14:textId="07CA48C3" w:rsidR="00CE3EAC" w:rsidRDefault="00CE3EAC" w:rsidP="00CE3EAC">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8.4.</w:t>
            </w:r>
          </w:p>
        </w:tc>
        <w:tc>
          <w:tcPr>
            <w:tcW w:w="5812" w:type="dxa"/>
            <w:tcBorders>
              <w:top w:val="single" w:sz="4" w:space="0" w:color="000000"/>
              <w:left w:val="single" w:sz="4" w:space="0" w:color="000000"/>
              <w:bottom w:val="single" w:sz="4" w:space="0" w:color="000000"/>
              <w:right w:val="single" w:sz="4" w:space="0" w:color="000000"/>
            </w:tcBorders>
          </w:tcPr>
          <w:p w14:paraId="1FCBBEAC" w14:textId="76560494" w:rsidR="00CE3EAC" w:rsidRDefault="00CE3EAC" w:rsidP="00CE3EAC">
            <w:pPr>
              <w:suppressAutoHyphens/>
              <w:snapToGrid w:val="0"/>
              <w:rPr>
                <w:rFonts w:ascii="Trebuchet MS" w:hAnsi="Trebuchet MS"/>
                <w:sz w:val="22"/>
                <w:szCs w:val="22"/>
              </w:rPr>
            </w:pPr>
            <w:r>
              <w:rPr>
                <w:rFonts w:ascii="Trebuchet MS" w:hAnsi="Trebuchet MS"/>
                <w:color w:val="000000"/>
                <w:sz w:val="22"/>
                <w:szCs w:val="22"/>
              </w:rPr>
              <w:t>Atsuktuvas, skirtas atramų su kampiniu kanalu varžtui priveržti/atlaisvinti.  16.5;24,32 mm</w:t>
            </w:r>
          </w:p>
        </w:tc>
        <w:tc>
          <w:tcPr>
            <w:tcW w:w="1807" w:type="dxa"/>
            <w:tcBorders>
              <w:top w:val="single" w:sz="4" w:space="0" w:color="000000"/>
              <w:left w:val="single" w:sz="4" w:space="0" w:color="000000"/>
              <w:bottom w:val="single" w:sz="4" w:space="0" w:color="000000"/>
              <w:right w:val="single" w:sz="4" w:space="0" w:color="000000"/>
            </w:tcBorders>
            <w:vAlign w:val="center"/>
          </w:tcPr>
          <w:p w14:paraId="665E8760" w14:textId="5CFA9441" w:rsidR="00CE3EAC" w:rsidRPr="000D0272" w:rsidRDefault="00CE3EAC" w:rsidP="00CE3EAC">
            <w:pPr>
              <w:pStyle w:val="ListParagraph"/>
              <w:ind w:left="0"/>
              <w:jc w:val="center"/>
              <w:rPr>
                <w:rFonts w:ascii="Trebuchet MS" w:hAnsi="Trebuchet MS" w:cs="Times New Roman"/>
                <w:iCs/>
                <w:sz w:val="22"/>
                <w:szCs w:val="22"/>
              </w:rPr>
            </w:pPr>
            <w:r>
              <w:rPr>
                <w:rFonts w:ascii="Trebuchet MS" w:hAnsi="Trebuchet MS"/>
                <w:color w:val="000000"/>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537C653C" w14:textId="1416706F" w:rsidR="00CE3EAC" w:rsidRPr="000D0272" w:rsidRDefault="00CE3EAC" w:rsidP="00CE3EAC">
            <w:pPr>
              <w:pStyle w:val="ListParagraph"/>
              <w:ind w:left="0"/>
              <w:jc w:val="center"/>
              <w:rPr>
                <w:rFonts w:ascii="Trebuchet MS" w:hAnsi="Trebuchet MS" w:cs="Times New Roman"/>
                <w:iC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66449632" w14:textId="77777777" w:rsidR="00CE3EAC" w:rsidRPr="000D0272" w:rsidRDefault="00CE3EAC" w:rsidP="00CE3EA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7042EF7A" w14:textId="77777777" w:rsidR="00CE3EAC" w:rsidRPr="000D0272" w:rsidRDefault="00CE3EAC" w:rsidP="00CE3EAC">
            <w:pPr>
              <w:pStyle w:val="ListParagraph"/>
              <w:ind w:left="0"/>
              <w:jc w:val="center"/>
              <w:rPr>
                <w:rFonts w:ascii="Trebuchet MS" w:hAnsi="Trebuchet MS" w:cs="Times New Roman"/>
                <w:iCs/>
                <w:sz w:val="22"/>
                <w:szCs w:val="22"/>
              </w:rPr>
            </w:pPr>
          </w:p>
        </w:tc>
      </w:tr>
      <w:tr w:rsidR="00CE3EAC" w:rsidRPr="000D0272" w14:paraId="50C9955C" w14:textId="77777777" w:rsidTr="001569EC">
        <w:tc>
          <w:tcPr>
            <w:tcW w:w="1134" w:type="dxa"/>
            <w:tcBorders>
              <w:top w:val="single" w:sz="4" w:space="0" w:color="000000"/>
              <w:left w:val="single" w:sz="4" w:space="0" w:color="000000"/>
              <w:bottom w:val="single" w:sz="4" w:space="0" w:color="000000"/>
              <w:right w:val="single" w:sz="4" w:space="0" w:color="000000"/>
            </w:tcBorders>
            <w:vAlign w:val="center"/>
          </w:tcPr>
          <w:p w14:paraId="7790F3A2" w14:textId="3BE41E9A" w:rsidR="00CE3EAC" w:rsidRDefault="00CE3EAC" w:rsidP="00CE3EAC">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8.5.</w:t>
            </w:r>
          </w:p>
        </w:tc>
        <w:tc>
          <w:tcPr>
            <w:tcW w:w="5812" w:type="dxa"/>
            <w:tcBorders>
              <w:top w:val="single" w:sz="4" w:space="0" w:color="000000"/>
              <w:left w:val="single" w:sz="4" w:space="0" w:color="000000"/>
              <w:bottom w:val="single" w:sz="4" w:space="0" w:color="000000"/>
              <w:right w:val="single" w:sz="4" w:space="0" w:color="000000"/>
            </w:tcBorders>
          </w:tcPr>
          <w:p w14:paraId="0EDF764E" w14:textId="3976D057" w:rsidR="00CE3EAC" w:rsidRDefault="00CE3EAC" w:rsidP="00CE3EAC">
            <w:pPr>
              <w:suppressAutoHyphens/>
              <w:snapToGrid w:val="0"/>
              <w:rPr>
                <w:rFonts w:ascii="Trebuchet MS" w:hAnsi="Trebuchet MS"/>
                <w:sz w:val="22"/>
                <w:szCs w:val="22"/>
              </w:rPr>
            </w:pPr>
            <w:r>
              <w:rPr>
                <w:rFonts w:ascii="Trebuchet MS" w:hAnsi="Trebuchet MS"/>
                <w:color w:val="000000"/>
                <w:sz w:val="22"/>
                <w:szCs w:val="22"/>
              </w:rPr>
              <w:t xml:space="preserve">Atsuktuvas skirtas </w:t>
            </w:r>
            <w:proofErr w:type="spellStart"/>
            <w:r>
              <w:rPr>
                <w:rFonts w:ascii="Trebuchet MS" w:hAnsi="Trebuchet MS"/>
                <w:color w:val="000000"/>
                <w:sz w:val="22"/>
                <w:szCs w:val="22"/>
              </w:rPr>
              <w:t>multibazinėms</w:t>
            </w:r>
            <w:proofErr w:type="spellEnd"/>
            <w:r>
              <w:rPr>
                <w:rFonts w:ascii="Trebuchet MS" w:hAnsi="Trebuchet MS"/>
                <w:color w:val="000000"/>
                <w:sz w:val="22"/>
                <w:szCs w:val="22"/>
              </w:rPr>
              <w:t xml:space="preserve"> </w:t>
            </w:r>
            <w:proofErr w:type="spellStart"/>
            <w:r>
              <w:rPr>
                <w:rFonts w:ascii="Trebuchet MS" w:hAnsi="Trebuchet MS"/>
                <w:color w:val="000000"/>
                <w:sz w:val="22"/>
                <w:szCs w:val="22"/>
              </w:rPr>
              <w:t>morses</w:t>
            </w:r>
            <w:proofErr w:type="spellEnd"/>
            <w:r>
              <w:rPr>
                <w:rFonts w:ascii="Trebuchet MS" w:hAnsi="Trebuchet MS"/>
                <w:color w:val="000000"/>
                <w:sz w:val="22"/>
                <w:szCs w:val="22"/>
              </w:rPr>
              <w:t xml:space="preserve"> kūgio atramoms tvirtinti, nerūdijančio plieno, atsparus korozijai.</w:t>
            </w:r>
          </w:p>
        </w:tc>
        <w:tc>
          <w:tcPr>
            <w:tcW w:w="1807" w:type="dxa"/>
            <w:tcBorders>
              <w:top w:val="single" w:sz="4" w:space="0" w:color="000000"/>
              <w:left w:val="single" w:sz="4" w:space="0" w:color="000000"/>
              <w:bottom w:val="single" w:sz="4" w:space="0" w:color="000000"/>
              <w:right w:val="single" w:sz="4" w:space="0" w:color="000000"/>
            </w:tcBorders>
            <w:vAlign w:val="center"/>
          </w:tcPr>
          <w:p w14:paraId="2DCA49E8" w14:textId="1E235DA5" w:rsidR="00CE3EAC" w:rsidRPr="000D0272" w:rsidRDefault="00CE3EAC" w:rsidP="00CE3EAC">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44820C44" w14:textId="4DCC33B8" w:rsidR="00CE3EAC" w:rsidRPr="000D0272" w:rsidRDefault="00CE3EAC" w:rsidP="00CE3EAC">
            <w:pPr>
              <w:pStyle w:val="ListParagraph"/>
              <w:ind w:left="0"/>
              <w:jc w:val="center"/>
              <w:rPr>
                <w:rFonts w:ascii="Trebuchet MS" w:hAnsi="Trebuchet MS" w:cs="Times New Roman"/>
                <w:iC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4C1D7561" w14:textId="77777777" w:rsidR="00CE3EAC" w:rsidRPr="000D0272" w:rsidRDefault="00CE3EAC" w:rsidP="00CE3EA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212CDA90" w14:textId="77777777" w:rsidR="00CE3EAC" w:rsidRPr="000D0272" w:rsidRDefault="00CE3EAC" w:rsidP="00CE3EAC">
            <w:pPr>
              <w:pStyle w:val="ListParagraph"/>
              <w:ind w:left="0"/>
              <w:jc w:val="center"/>
              <w:rPr>
                <w:rFonts w:ascii="Trebuchet MS" w:hAnsi="Trebuchet MS" w:cs="Times New Roman"/>
                <w:iCs/>
                <w:sz w:val="22"/>
                <w:szCs w:val="22"/>
              </w:rPr>
            </w:pPr>
          </w:p>
        </w:tc>
      </w:tr>
      <w:tr w:rsidR="00CE3EAC" w:rsidRPr="000D0272" w14:paraId="5D94221F" w14:textId="77777777" w:rsidTr="009E15B3">
        <w:tc>
          <w:tcPr>
            <w:tcW w:w="12374" w:type="dxa"/>
            <w:gridSpan w:val="6"/>
          </w:tcPr>
          <w:p w14:paraId="32B3E75C" w14:textId="481F7A0B" w:rsidR="00CE3EAC" w:rsidRPr="000D0272" w:rsidRDefault="007A7FB4" w:rsidP="00CE3EAC">
            <w:pPr>
              <w:pStyle w:val="ListParagraph"/>
              <w:ind w:left="0"/>
              <w:jc w:val="right"/>
              <w:rPr>
                <w:rFonts w:ascii="Trebuchet MS" w:hAnsi="Trebuchet MS" w:cs="Times New Roman"/>
                <w:iCs/>
                <w:sz w:val="22"/>
                <w:szCs w:val="22"/>
              </w:rPr>
            </w:pPr>
            <w:r>
              <w:rPr>
                <w:rFonts w:ascii="Trebuchet MS" w:eastAsia="Andale Sans UI" w:hAnsi="Trebuchet MS"/>
                <w:b/>
                <w:iCs/>
                <w:sz w:val="22"/>
                <w:szCs w:val="22"/>
                <w:lang w:eastAsia="zh-CN"/>
              </w:rPr>
              <w:t xml:space="preserve">1 </w:t>
            </w:r>
            <w:proofErr w:type="spellStart"/>
            <w:r>
              <w:rPr>
                <w:rFonts w:ascii="Trebuchet MS" w:eastAsia="Andale Sans UI" w:hAnsi="Trebuchet MS"/>
                <w:b/>
                <w:iCs/>
                <w:sz w:val="22"/>
                <w:szCs w:val="22"/>
                <w:lang w:eastAsia="zh-CN"/>
              </w:rPr>
              <w:t>p.o.d</w:t>
            </w:r>
            <w:proofErr w:type="spellEnd"/>
            <w:r>
              <w:rPr>
                <w:rFonts w:ascii="Trebuchet MS" w:eastAsia="Andale Sans UI" w:hAnsi="Trebuchet MS"/>
                <w:b/>
                <w:iCs/>
                <w:sz w:val="22"/>
                <w:szCs w:val="22"/>
                <w:lang w:eastAsia="zh-CN"/>
              </w:rPr>
              <w:t xml:space="preserve">. </w:t>
            </w:r>
            <w:r w:rsidR="00CE3EAC">
              <w:rPr>
                <w:rFonts w:ascii="Trebuchet MS" w:eastAsia="Andale Sans UI" w:hAnsi="Trebuchet MS"/>
                <w:b/>
                <w:iCs/>
                <w:sz w:val="22"/>
                <w:szCs w:val="22"/>
                <w:lang w:eastAsia="zh-CN"/>
              </w:rPr>
              <w:t>kaina</w:t>
            </w:r>
            <w:r w:rsidR="00CE3EAC" w:rsidRPr="00C45389">
              <w:rPr>
                <w:rFonts w:ascii="Trebuchet MS" w:eastAsia="Andale Sans UI" w:hAnsi="Trebuchet MS"/>
                <w:b/>
                <w:iCs/>
                <w:sz w:val="22"/>
                <w:szCs w:val="22"/>
                <w:lang w:eastAsia="zh-CN"/>
              </w:rPr>
              <w:t xml:space="preserve"> Eur be PVM</w:t>
            </w:r>
            <w:r w:rsidR="00CE3EAC">
              <w:rPr>
                <w:rFonts w:ascii="Trebuchet MS" w:eastAsia="Andale Sans UI" w:hAnsi="Trebuchet MS"/>
                <w:b/>
                <w:iCs/>
                <w:sz w:val="22"/>
                <w:szCs w:val="22"/>
                <w:lang w:eastAsia="zh-CN"/>
              </w:rPr>
              <w:t>*</w:t>
            </w:r>
            <w:r w:rsidR="00CE3EAC" w:rsidRPr="00C45389">
              <w:rPr>
                <w:rFonts w:ascii="Trebuchet MS" w:eastAsia="Andale Sans UI" w:hAnsi="Trebuchet MS"/>
                <w:b/>
                <w:iCs/>
                <w:sz w:val="22"/>
                <w:szCs w:val="22"/>
                <w:lang w:eastAsia="zh-CN"/>
              </w:rPr>
              <w:t>:</w:t>
            </w:r>
          </w:p>
        </w:tc>
        <w:tc>
          <w:tcPr>
            <w:tcW w:w="1801" w:type="dxa"/>
            <w:tcBorders>
              <w:left w:val="single" w:sz="1" w:space="0" w:color="000000"/>
            </w:tcBorders>
            <w:vAlign w:val="center"/>
          </w:tcPr>
          <w:p w14:paraId="3ABF7263" w14:textId="77777777" w:rsidR="00CE3EAC" w:rsidRPr="000D0272" w:rsidRDefault="00CE3EAC" w:rsidP="00CE3EAC">
            <w:pPr>
              <w:pStyle w:val="ListParagraph"/>
              <w:ind w:left="0"/>
              <w:jc w:val="center"/>
              <w:rPr>
                <w:rFonts w:ascii="Trebuchet MS" w:hAnsi="Trebuchet MS" w:cs="Times New Roman"/>
                <w:iCs/>
                <w:sz w:val="22"/>
                <w:szCs w:val="22"/>
              </w:rPr>
            </w:pPr>
          </w:p>
        </w:tc>
      </w:tr>
      <w:tr w:rsidR="007A7FB4" w:rsidRPr="000D0272" w14:paraId="04283B42" w14:textId="77777777" w:rsidTr="009E15B3">
        <w:tc>
          <w:tcPr>
            <w:tcW w:w="12374" w:type="dxa"/>
            <w:gridSpan w:val="6"/>
          </w:tcPr>
          <w:p w14:paraId="00A9909E" w14:textId="1AB30395" w:rsidR="007A7FB4" w:rsidRDefault="00582678" w:rsidP="00CE3EAC">
            <w:pPr>
              <w:pStyle w:val="ListParagraph"/>
              <w:ind w:left="0"/>
              <w:jc w:val="right"/>
              <w:rPr>
                <w:rFonts w:ascii="Trebuchet MS" w:eastAsia="Andale Sans UI" w:hAnsi="Trebuchet MS"/>
                <w:b/>
                <w:iCs/>
                <w:sz w:val="22"/>
                <w:szCs w:val="22"/>
                <w:lang w:eastAsia="zh-CN"/>
              </w:rPr>
            </w:pPr>
            <w:r>
              <w:rPr>
                <w:rFonts w:ascii="Trebuchet MS" w:eastAsia="Andale Sans UI" w:hAnsi="Trebuchet MS"/>
                <w:b/>
                <w:iCs/>
                <w:sz w:val="22"/>
                <w:szCs w:val="22"/>
                <w:lang w:eastAsia="zh-CN"/>
              </w:rPr>
              <w:t xml:space="preserve">21 % </w:t>
            </w:r>
            <w:r w:rsidR="00840A2A">
              <w:rPr>
                <w:rFonts w:ascii="Trebuchet MS" w:eastAsia="Andale Sans UI" w:hAnsi="Trebuchet MS"/>
                <w:b/>
                <w:iCs/>
                <w:sz w:val="22"/>
                <w:szCs w:val="22"/>
                <w:lang w:eastAsia="zh-CN"/>
              </w:rPr>
              <w:t>PVM suma Eur:</w:t>
            </w:r>
          </w:p>
        </w:tc>
        <w:tc>
          <w:tcPr>
            <w:tcW w:w="1801" w:type="dxa"/>
            <w:tcBorders>
              <w:left w:val="single" w:sz="1" w:space="0" w:color="000000"/>
            </w:tcBorders>
            <w:vAlign w:val="center"/>
          </w:tcPr>
          <w:p w14:paraId="041DBEAA" w14:textId="77777777" w:rsidR="007A7FB4" w:rsidRPr="000D0272" w:rsidRDefault="007A7FB4" w:rsidP="00CE3EAC">
            <w:pPr>
              <w:pStyle w:val="ListParagraph"/>
              <w:ind w:left="0"/>
              <w:jc w:val="center"/>
              <w:rPr>
                <w:rFonts w:ascii="Trebuchet MS" w:hAnsi="Trebuchet MS" w:cs="Times New Roman"/>
                <w:iCs/>
                <w:sz w:val="22"/>
                <w:szCs w:val="22"/>
              </w:rPr>
            </w:pPr>
          </w:p>
        </w:tc>
      </w:tr>
      <w:tr w:rsidR="007A7FB4" w:rsidRPr="000D0272" w14:paraId="5DA4E6D6" w14:textId="77777777" w:rsidTr="009E15B3">
        <w:tc>
          <w:tcPr>
            <w:tcW w:w="12374" w:type="dxa"/>
            <w:gridSpan w:val="6"/>
          </w:tcPr>
          <w:p w14:paraId="56AAB912" w14:textId="54CEBA91" w:rsidR="007A7FB4" w:rsidRDefault="00840A2A" w:rsidP="00CE3EAC">
            <w:pPr>
              <w:pStyle w:val="ListParagraph"/>
              <w:ind w:left="0"/>
              <w:jc w:val="right"/>
              <w:rPr>
                <w:rFonts w:ascii="Trebuchet MS" w:eastAsia="Andale Sans UI" w:hAnsi="Trebuchet MS"/>
                <w:b/>
                <w:iCs/>
                <w:sz w:val="22"/>
                <w:szCs w:val="22"/>
                <w:lang w:eastAsia="zh-CN"/>
              </w:rPr>
            </w:pPr>
            <w:r>
              <w:rPr>
                <w:rFonts w:ascii="Trebuchet MS" w:eastAsia="Andale Sans UI" w:hAnsi="Trebuchet MS"/>
                <w:b/>
                <w:iCs/>
                <w:sz w:val="22"/>
                <w:szCs w:val="22"/>
                <w:lang w:eastAsia="zh-CN"/>
              </w:rPr>
              <w:t xml:space="preserve">1 </w:t>
            </w:r>
            <w:proofErr w:type="spellStart"/>
            <w:r>
              <w:rPr>
                <w:rFonts w:ascii="Trebuchet MS" w:eastAsia="Andale Sans UI" w:hAnsi="Trebuchet MS"/>
                <w:b/>
                <w:iCs/>
                <w:sz w:val="22"/>
                <w:szCs w:val="22"/>
                <w:lang w:eastAsia="zh-CN"/>
              </w:rPr>
              <w:t>p.o.d</w:t>
            </w:r>
            <w:proofErr w:type="spellEnd"/>
            <w:r>
              <w:rPr>
                <w:rFonts w:ascii="Trebuchet MS" w:eastAsia="Andale Sans UI" w:hAnsi="Trebuchet MS"/>
                <w:b/>
                <w:iCs/>
                <w:sz w:val="22"/>
                <w:szCs w:val="22"/>
                <w:lang w:eastAsia="zh-CN"/>
              </w:rPr>
              <w:t>. kaina Eur su PVM:</w:t>
            </w:r>
          </w:p>
        </w:tc>
        <w:tc>
          <w:tcPr>
            <w:tcW w:w="1801" w:type="dxa"/>
            <w:tcBorders>
              <w:left w:val="single" w:sz="1" w:space="0" w:color="000000"/>
              <w:bottom w:val="single" w:sz="1" w:space="0" w:color="000000"/>
            </w:tcBorders>
            <w:vAlign w:val="center"/>
          </w:tcPr>
          <w:p w14:paraId="6E8ACB44" w14:textId="77777777" w:rsidR="007A7FB4" w:rsidRPr="000D0272" w:rsidRDefault="007A7FB4" w:rsidP="00CE3EAC">
            <w:pPr>
              <w:pStyle w:val="ListParagraph"/>
              <w:ind w:left="0"/>
              <w:jc w:val="center"/>
              <w:rPr>
                <w:rFonts w:ascii="Trebuchet MS" w:hAnsi="Trebuchet MS" w:cs="Times New Roman"/>
                <w:iCs/>
                <w:sz w:val="22"/>
                <w:szCs w:val="22"/>
              </w:rPr>
            </w:pPr>
          </w:p>
        </w:tc>
      </w:tr>
      <w:tr w:rsidR="00CA6AB6" w:rsidRPr="000D0272" w14:paraId="005DEA62" w14:textId="77777777" w:rsidTr="00352F7F">
        <w:tc>
          <w:tcPr>
            <w:tcW w:w="14175" w:type="dxa"/>
            <w:gridSpan w:val="7"/>
            <w:tcBorders>
              <w:left w:val="single" w:sz="1" w:space="0" w:color="000000"/>
              <w:bottom w:val="single" w:sz="1" w:space="0" w:color="000000"/>
            </w:tcBorders>
            <w:vAlign w:val="center"/>
          </w:tcPr>
          <w:p w14:paraId="393D511F" w14:textId="7076175E" w:rsidR="00CA6AB6" w:rsidRPr="00B74E29" w:rsidRDefault="00CA6AB6" w:rsidP="00924B99">
            <w:pPr>
              <w:pStyle w:val="ListParagraph"/>
              <w:ind w:left="0"/>
              <w:rPr>
                <w:rFonts w:ascii="Trebuchet MS" w:hAnsi="Trebuchet MS" w:cs="Times New Roman"/>
                <w:b/>
                <w:bCs/>
                <w:iCs/>
                <w:sz w:val="22"/>
                <w:szCs w:val="22"/>
              </w:rPr>
            </w:pPr>
            <w:r w:rsidRPr="00B74E29">
              <w:rPr>
                <w:rFonts w:ascii="Trebuchet MS" w:hAnsi="Trebuchet MS" w:cs="Times New Roman"/>
                <w:b/>
                <w:bCs/>
                <w:iCs/>
                <w:sz w:val="22"/>
                <w:szCs w:val="22"/>
              </w:rPr>
              <w:t xml:space="preserve">2-a </w:t>
            </w:r>
            <w:proofErr w:type="spellStart"/>
            <w:r w:rsidRPr="00B74E29">
              <w:rPr>
                <w:rFonts w:ascii="Trebuchet MS" w:hAnsi="Trebuchet MS" w:cs="Times New Roman"/>
                <w:b/>
                <w:bCs/>
                <w:iCs/>
                <w:sz w:val="22"/>
                <w:szCs w:val="22"/>
              </w:rPr>
              <w:t>p.o.d</w:t>
            </w:r>
            <w:proofErr w:type="spellEnd"/>
            <w:r w:rsidRPr="00B74E29">
              <w:rPr>
                <w:rFonts w:ascii="Trebuchet MS" w:hAnsi="Trebuchet MS" w:cs="Times New Roman"/>
                <w:b/>
                <w:bCs/>
                <w:iCs/>
                <w:sz w:val="22"/>
                <w:szCs w:val="22"/>
              </w:rPr>
              <w:t>.</w:t>
            </w:r>
            <w:r w:rsidR="00CC7142">
              <w:rPr>
                <w:rFonts w:ascii="Trebuchet MS" w:hAnsi="Trebuchet MS" w:cs="Times New Roman"/>
                <w:b/>
                <w:bCs/>
                <w:iCs/>
                <w:sz w:val="22"/>
                <w:szCs w:val="22"/>
              </w:rPr>
              <w:t xml:space="preserve"> Titano ir cirkonio lydinio dantų implantai</w:t>
            </w:r>
          </w:p>
        </w:tc>
      </w:tr>
      <w:tr w:rsidR="002E3A03" w:rsidRPr="000D0272" w14:paraId="4EB98F4E" w14:textId="77777777" w:rsidTr="00924B99">
        <w:tc>
          <w:tcPr>
            <w:tcW w:w="1134" w:type="dxa"/>
            <w:tcBorders>
              <w:top w:val="single" w:sz="4" w:space="0" w:color="000000"/>
              <w:left w:val="single" w:sz="4" w:space="0" w:color="000000"/>
              <w:bottom w:val="single" w:sz="4" w:space="0" w:color="000000"/>
              <w:right w:val="single" w:sz="4" w:space="0" w:color="000000"/>
            </w:tcBorders>
            <w:vAlign w:val="center"/>
          </w:tcPr>
          <w:p w14:paraId="2DF55618" w14:textId="26D6FB2C" w:rsidR="002E3A03" w:rsidRDefault="002E3A03" w:rsidP="002E3A03">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5812" w:type="dxa"/>
            <w:tcBorders>
              <w:top w:val="single" w:sz="4" w:space="0" w:color="000000"/>
              <w:left w:val="single" w:sz="4" w:space="0" w:color="000000"/>
              <w:bottom w:val="single" w:sz="4" w:space="0" w:color="000000"/>
              <w:right w:val="single" w:sz="4" w:space="0" w:color="000000"/>
            </w:tcBorders>
          </w:tcPr>
          <w:p w14:paraId="37F49BCE" w14:textId="321BC7D4" w:rsidR="002E3A03" w:rsidRDefault="002E3A03" w:rsidP="002E3A03">
            <w:pPr>
              <w:suppressAutoHyphens/>
              <w:snapToGrid w:val="0"/>
              <w:rPr>
                <w:rFonts w:ascii="Trebuchet MS" w:hAnsi="Trebuchet MS"/>
                <w:sz w:val="22"/>
                <w:szCs w:val="22"/>
              </w:rPr>
            </w:pPr>
            <w:r>
              <w:rPr>
                <w:rFonts w:ascii="Trebuchet MS" w:hAnsi="Trebuchet MS"/>
                <w:b/>
                <w:bCs/>
                <w:sz w:val="22"/>
                <w:szCs w:val="22"/>
              </w:rPr>
              <w:t>Kaulo lygio šaknies formos implantas</w:t>
            </w:r>
            <w:r>
              <w:rPr>
                <w:rFonts w:ascii="Trebuchet MS" w:hAnsi="Trebuchet MS"/>
                <w:sz w:val="22"/>
                <w:szCs w:val="22"/>
              </w:rPr>
              <w:t xml:space="preserve"> ø 2,9-10, 12, 14 mm ilgio; ø 3,3; ø 4,1; ø 4,8 x 8, 10, 12, 14 mm ilgio, </w:t>
            </w:r>
            <w:r>
              <w:rPr>
                <w:rFonts w:ascii="Trebuchet MS" w:hAnsi="Trebuchet MS"/>
                <w:sz w:val="22"/>
                <w:szCs w:val="22"/>
              </w:rPr>
              <w:lastRenderedPageBreak/>
              <w:t xml:space="preserve">15° plataus </w:t>
            </w:r>
            <w:proofErr w:type="spellStart"/>
            <w:r>
              <w:rPr>
                <w:rFonts w:ascii="Trebuchet MS" w:hAnsi="Trebuchet MS"/>
                <w:sz w:val="22"/>
                <w:szCs w:val="22"/>
              </w:rPr>
              <w:t>konuso</w:t>
            </w:r>
            <w:proofErr w:type="spellEnd"/>
            <w:r>
              <w:rPr>
                <w:rFonts w:ascii="Trebuchet MS" w:hAnsi="Trebuchet MS"/>
                <w:sz w:val="22"/>
                <w:szCs w:val="22"/>
              </w:rPr>
              <w:t xml:space="preserve">, mažo diametro jungtis 2,3 mm. Titano ir cirkonio lydinys, implanto paviršius smėliuotas ir išėsdintas, </w:t>
            </w:r>
            <w:proofErr w:type="spellStart"/>
            <w:r>
              <w:rPr>
                <w:rFonts w:ascii="Trebuchet MS" w:hAnsi="Trebuchet MS"/>
                <w:sz w:val="22"/>
                <w:szCs w:val="22"/>
              </w:rPr>
              <w:t>hidrofilinis</w:t>
            </w:r>
            <w:proofErr w:type="spellEnd"/>
            <w:r>
              <w:rPr>
                <w:rFonts w:ascii="Trebuchet MS" w:hAnsi="Trebuchet MS"/>
                <w:sz w:val="22"/>
                <w:szCs w:val="22"/>
              </w:rPr>
              <w:t xml:space="preserve"> visiškai švarus, supakuotas be sąlyčio su oru, su skysčiu, specialioje terpėje (NaCl)</w:t>
            </w:r>
            <w:r>
              <w:rPr>
                <w:rFonts w:ascii="Trebuchet MS" w:hAnsi="Trebuchet MS"/>
                <w:color w:val="000000"/>
                <w:sz w:val="22"/>
                <w:szCs w:val="22"/>
              </w:rPr>
              <w:t xml:space="preserve"> Implantas pakuojamas su specialiu įvedėju, kurio nereikia atsukti.</w:t>
            </w:r>
          </w:p>
        </w:tc>
        <w:tc>
          <w:tcPr>
            <w:tcW w:w="1807" w:type="dxa"/>
            <w:tcBorders>
              <w:top w:val="single" w:sz="4" w:space="0" w:color="000000"/>
              <w:left w:val="single" w:sz="4" w:space="0" w:color="000000"/>
              <w:bottom w:val="single" w:sz="4" w:space="0" w:color="000000"/>
              <w:right w:val="single" w:sz="4" w:space="0" w:color="000000"/>
            </w:tcBorders>
            <w:vAlign w:val="center"/>
          </w:tcPr>
          <w:p w14:paraId="3E0A01D5" w14:textId="6ECDCEA7" w:rsidR="002E3A03" w:rsidRPr="000D0272" w:rsidRDefault="002E3A03" w:rsidP="002E3A03">
            <w:pPr>
              <w:pStyle w:val="ListParagraph"/>
              <w:ind w:left="0"/>
              <w:jc w:val="center"/>
              <w:rPr>
                <w:rFonts w:ascii="Trebuchet MS" w:hAnsi="Trebuchet MS" w:cs="Times New Roman"/>
                <w:iCs/>
                <w:sz w:val="22"/>
                <w:szCs w:val="22"/>
              </w:rPr>
            </w:pPr>
            <w:r>
              <w:rPr>
                <w:rFonts w:ascii="Trebuchet MS" w:hAnsi="Trebuchet MS"/>
                <w:sz w:val="22"/>
                <w:szCs w:val="22"/>
              </w:rPr>
              <w:lastRenderedPageBreak/>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20F5139C" w14:textId="687DD72C" w:rsidR="002E3A03" w:rsidRPr="000D0272" w:rsidRDefault="002E3A03" w:rsidP="002E3A03">
            <w:pPr>
              <w:pStyle w:val="ListParagraph"/>
              <w:ind w:left="0"/>
              <w:jc w:val="center"/>
              <w:rPr>
                <w:rFonts w:ascii="Trebuchet MS" w:hAnsi="Trebuchet MS" w:cs="Times New Roman"/>
                <w:iC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74FE093B" w14:textId="77777777" w:rsidR="002E3A03" w:rsidRPr="000D0272" w:rsidRDefault="002E3A03" w:rsidP="002E3A03">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50B51A2A" w14:textId="77777777" w:rsidR="002E3A03" w:rsidRPr="000D0272" w:rsidRDefault="002E3A03" w:rsidP="002E3A03">
            <w:pPr>
              <w:pStyle w:val="ListParagraph"/>
              <w:ind w:left="0"/>
              <w:jc w:val="center"/>
              <w:rPr>
                <w:rFonts w:ascii="Trebuchet MS" w:hAnsi="Trebuchet MS" w:cs="Times New Roman"/>
                <w:iCs/>
                <w:sz w:val="22"/>
                <w:szCs w:val="22"/>
              </w:rPr>
            </w:pPr>
          </w:p>
        </w:tc>
      </w:tr>
      <w:tr w:rsidR="002E3A03" w:rsidRPr="000D0272" w14:paraId="23EC0975" w14:textId="77777777" w:rsidTr="00924B99">
        <w:tc>
          <w:tcPr>
            <w:tcW w:w="1134" w:type="dxa"/>
            <w:tcBorders>
              <w:top w:val="single" w:sz="4" w:space="0" w:color="000000"/>
              <w:left w:val="single" w:sz="4" w:space="0" w:color="000000"/>
              <w:bottom w:val="single" w:sz="4" w:space="0" w:color="000000"/>
              <w:right w:val="single" w:sz="4" w:space="0" w:color="000000"/>
            </w:tcBorders>
            <w:vAlign w:val="center"/>
          </w:tcPr>
          <w:p w14:paraId="3FBB7934" w14:textId="4E75D7D3" w:rsidR="002E3A03" w:rsidRDefault="002E3A03" w:rsidP="002E3A03">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5812" w:type="dxa"/>
            <w:tcBorders>
              <w:top w:val="single" w:sz="4" w:space="0" w:color="000000"/>
              <w:left w:val="single" w:sz="4" w:space="0" w:color="000000"/>
              <w:bottom w:val="single" w:sz="4" w:space="0" w:color="000000"/>
              <w:right w:val="single" w:sz="4" w:space="0" w:color="000000"/>
            </w:tcBorders>
          </w:tcPr>
          <w:p w14:paraId="3EB4B296" w14:textId="77777777" w:rsidR="002E3A03" w:rsidRDefault="002E3A03" w:rsidP="002E3A03">
            <w:pPr>
              <w:pStyle w:val="Standard"/>
              <w:rPr>
                <w:rFonts w:ascii="Trebuchet MS" w:hAnsi="Trebuchet MS"/>
                <w:sz w:val="22"/>
                <w:szCs w:val="22"/>
              </w:rPr>
            </w:pPr>
            <w:r>
              <w:rPr>
                <w:rFonts w:ascii="Trebuchet MS" w:hAnsi="Trebuchet MS"/>
                <w:b/>
                <w:bCs/>
                <w:sz w:val="22"/>
                <w:szCs w:val="22"/>
              </w:rPr>
              <w:t>Kaulo lygio šaknies formos implantas ø</w:t>
            </w:r>
            <w:r>
              <w:rPr>
                <w:rFonts w:ascii="Trebuchet MS" w:hAnsi="Trebuchet MS"/>
                <w:sz w:val="22"/>
                <w:szCs w:val="22"/>
              </w:rPr>
              <w:t xml:space="preserve"> 2,9-10, 12, 14 mm ilgio; ø 3,3; ø 4,1; ø 4,8 x 8, 10, 12, 14 mm ilgio, 15° plataus </w:t>
            </w:r>
            <w:proofErr w:type="spellStart"/>
            <w:r>
              <w:rPr>
                <w:rFonts w:ascii="Trebuchet MS" w:hAnsi="Trebuchet MS"/>
                <w:sz w:val="22"/>
                <w:szCs w:val="22"/>
              </w:rPr>
              <w:t>konuso</w:t>
            </w:r>
            <w:proofErr w:type="spellEnd"/>
            <w:r>
              <w:rPr>
                <w:rFonts w:ascii="Trebuchet MS" w:hAnsi="Trebuchet MS"/>
                <w:sz w:val="22"/>
                <w:szCs w:val="22"/>
              </w:rPr>
              <w:t>, mažo diametro jungtis 2,3 mm. Titano ir cirkonio lydinys, implanto paviršius smėliuotas</w:t>
            </w:r>
          </w:p>
          <w:p w14:paraId="16259FE0" w14:textId="35340B25" w:rsidR="002E3A03" w:rsidRDefault="002E3A03" w:rsidP="002E3A03">
            <w:pPr>
              <w:suppressAutoHyphens/>
              <w:snapToGrid w:val="0"/>
              <w:rPr>
                <w:rFonts w:ascii="Trebuchet MS" w:hAnsi="Trebuchet MS"/>
                <w:sz w:val="22"/>
                <w:szCs w:val="22"/>
              </w:rPr>
            </w:pPr>
            <w:r>
              <w:rPr>
                <w:rFonts w:ascii="Trebuchet MS" w:hAnsi="Trebuchet MS"/>
                <w:sz w:val="22"/>
                <w:szCs w:val="22"/>
              </w:rPr>
              <w:t xml:space="preserve">ir išėsdintas, </w:t>
            </w:r>
            <w:proofErr w:type="spellStart"/>
            <w:r>
              <w:rPr>
                <w:rFonts w:ascii="Trebuchet MS" w:hAnsi="Trebuchet MS"/>
                <w:sz w:val="22"/>
                <w:szCs w:val="22"/>
              </w:rPr>
              <w:t>hidrofilinis</w:t>
            </w:r>
            <w:proofErr w:type="spellEnd"/>
            <w:r>
              <w:rPr>
                <w:rFonts w:ascii="Trebuchet MS" w:hAnsi="Trebuchet MS"/>
                <w:sz w:val="22"/>
                <w:szCs w:val="22"/>
              </w:rPr>
              <w:t xml:space="preserve"> visiškai švarus, supakuotas be sąlyčio su oru, be skysčio.</w:t>
            </w:r>
            <w:r>
              <w:rPr>
                <w:rFonts w:ascii="Trebuchet MS" w:hAnsi="Trebuchet MS"/>
                <w:color w:val="000000"/>
                <w:sz w:val="22"/>
                <w:szCs w:val="22"/>
              </w:rPr>
              <w:t xml:space="preserve"> Implantas pakuojamas su specialiu įvedėju, kurio nereikia atsukti.</w:t>
            </w:r>
          </w:p>
        </w:tc>
        <w:tc>
          <w:tcPr>
            <w:tcW w:w="1807" w:type="dxa"/>
            <w:tcBorders>
              <w:top w:val="single" w:sz="4" w:space="0" w:color="000000"/>
              <w:left w:val="single" w:sz="4" w:space="0" w:color="000000"/>
              <w:bottom w:val="single" w:sz="4" w:space="0" w:color="000000"/>
              <w:right w:val="single" w:sz="4" w:space="0" w:color="000000"/>
            </w:tcBorders>
            <w:vAlign w:val="center"/>
          </w:tcPr>
          <w:p w14:paraId="3C732200" w14:textId="289C5E70" w:rsidR="002E3A03" w:rsidRPr="000D0272" w:rsidRDefault="002E3A03" w:rsidP="002E3A03">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27EC3ABC" w14:textId="11DFB9EB" w:rsidR="002E3A03" w:rsidRPr="000D0272" w:rsidRDefault="002E3A03" w:rsidP="002E3A03">
            <w:pPr>
              <w:pStyle w:val="ListParagraph"/>
              <w:ind w:left="0"/>
              <w:jc w:val="center"/>
              <w:rPr>
                <w:rFonts w:ascii="Trebuchet MS" w:hAnsi="Trebuchet MS" w:cs="Times New Roman"/>
                <w:iCs/>
                <w:sz w:val="22"/>
                <w:szCs w:val="22"/>
              </w:rPr>
            </w:pPr>
            <w:r>
              <w:rPr>
                <w:rFonts w:ascii="Trebuchet MS" w:hAnsi="Trebuchet MS"/>
                <w:sz w:val="22"/>
                <w:szCs w:val="22"/>
              </w:rPr>
              <w:t>400</w:t>
            </w:r>
          </w:p>
        </w:tc>
        <w:tc>
          <w:tcPr>
            <w:tcW w:w="1807" w:type="dxa"/>
            <w:tcBorders>
              <w:left w:val="single" w:sz="1" w:space="0" w:color="000000"/>
              <w:bottom w:val="single" w:sz="1" w:space="0" w:color="000000"/>
            </w:tcBorders>
            <w:vAlign w:val="center"/>
          </w:tcPr>
          <w:p w14:paraId="2C9604E1" w14:textId="77777777" w:rsidR="002E3A03" w:rsidRPr="000D0272" w:rsidRDefault="002E3A03" w:rsidP="002E3A03">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124609A0" w14:textId="77777777" w:rsidR="002E3A03" w:rsidRPr="000D0272" w:rsidRDefault="002E3A03" w:rsidP="002E3A03">
            <w:pPr>
              <w:pStyle w:val="ListParagraph"/>
              <w:ind w:left="0"/>
              <w:jc w:val="center"/>
              <w:rPr>
                <w:rFonts w:ascii="Trebuchet MS" w:hAnsi="Trebuchet MS" w:cs="Times New Roman"/>
                <w:iCs/>
                <w:sz w:val="22"/>
                <w:szCs w:val="22"/>
              </w:rPr>
            </w:pPr>
          </w:p>
        </w:tc>
      </w:tr>
      <w:tr w:rsidR="002E3A03" w:rsidRPr="000D0272" w14:paraId="00D59F97" w14:textId="77777777" w:rsidTr="00924B99">
        <w:tc>
          <w:tcPr>
            <w:tcW w:w="1134" w:type="dxa"/>
            <w:tcBorders>
              <w:top w:val="single" w:sz="4" w:space="0" w:color="000000"/>
              <w:left w:val="single" w:sz="4" w:space="0" w:color="000000"/>
              <w:bottom w:val="single" w:sz="4" w:space="0" w:color="000000"/>
              <w:right w:val="single" w:sz="4" w:space="0" w:color="000000"/>
            </w:tcBorders>
            <w:vAlign w:val="center"/>
          </w:tcPr>
          <w:p w14:paraId="3133882D" w14:textId="189A0BF7" w:rsidR="002E3A03" w:rsidRDefault="002E3A03" w:rsidP="002E3A03">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3.</w:t>
            </w:r>
          </w:p>
        </w:tc>
        <w:tc>
          <w:tcPr>
            <w:tcW w:w="5812" w:type="dxa"/>
            <w:tcBorders>
              <w:top w:val="single" w:sz="4" w:space="0" w:color="000000"/>
              <w:left w:val="single" w:sz="4" w:space="0" w:color="000000"/>
              <w:bottom w:val="single" w:sz="4" w:space="0" w:color="000000"/>
              <w:right w:val="single" w:sz="4" w:space="0" w:color="000000"/>
            </w:tcBorders>
          </w:tcPr>
          <w:p w14:paraId="4EEC2DEF" w14:textId="77777777" w:rsidR="002E3A03" w:rsidRDefault="002E3A03" w:rsidP="002E3A03">
            <w:pPr>
              <w:pStyle w:val="Standard"/>
              <w:rPr>
                <w:rFonts w:ascii="Trebuchet MS" w:hAnsi="Trebuchet MS"/>
                <w:sz w:val="22"/>
                <w:szCs w:val="22"/>
              </w:rPr>
            </w:pPr>
            <w:r>
              <w:rPr>
                <w:rFonts w:ascii="Trebuchet MS" w:hAnsi="Trebuchet MS"/>
                <w:b/>
                <w:bCs/>
                <w:sz w:val="22"/>
                <w:szCs w:val="22"/>
              </w:rPr>
              <w:t>Dengiamasis varžtelis</w:t>
            </w:r>
            <w:r>
              <w:rPr>
                <w:rFonts w:ascii="Trebuchet MS" w:hAnsi="Trebuchet MS"/>
                <w:sz w:val="22"/>
                <w:szCs w:val="22"/>
              </w:rPr>
              <w:t xml:space="preserve"> ø2,9;</w:t>
            </w:r>
          </w:p>
          <w:p w14:paraId="20FBE271" w14:textId="55AB0131" w:rsidR="002E3A03" w:rsidRDefault="002E3A03" w:rsidP="002E3A03">
            <w:pPr>
              <w:suppressAutoHyphens/>
              <w:snapToGrid w:val="0"/>
              <w:rPr>
                <w:rFonts w:ascii="Trebuchet MS" w:hAnsi="Trebuchet MS"/>
                <w:sz w:val="22"/>
                <w:szCs w:val="22"/>
              </w:rPr>
            </w:pPr>
            <w:r>
              <w:rPr>
                <w:rFonts w:ascii="Trebuchet MS" w:hAnsi="Trebuchet MS"/>
                <w:sz w:val="22"/>
                <w:szCs w:val="22"/>
              </w:rPr>
              <w:t>Ø 3,3; ø 4,1; ø 4,8 implantams. Aukštis (h) 0,0 mm ir 0,5 mm. Supakuotas, sterilus</w:t>
            </w:r>
          </w:p>
        </w:tc>
        <w:tc>
          <w:tcPr>
            <w:tcW w:w="1807" w:type="dxa"/>
            <w:tcBorders>
              <w:top w:val="single" w:sz="4" w:space="0" w:color="000000"/>
              <w:left w:val="single" w:sz="4" w:space="0" w:color="000000"/>
              <w:bottom w:val="single" w:sz="4" w:space="0" w:color="000000"/>
              <w:right w:val="single" w:sz="4" w:space="0" w:color="000000"/>
            </w:tcBorders>
            <w:vAlign w:val="center"/>
          </w:tcPr>
          <w:p w14:paraId="7A2AD673" w14:textId="1C5986B3" w:rsidR="002E3A03" w:rsidRPr="000D0272" w:rsidRDefault="002E3A03" w:rsidP="002E3A03">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5871EBF8" w14:textId="319148F6" w:rsidR="002E3A03" w:rsidRPr="000D0272" w:rsidRDefault="002E3A03" w:rsidP="002E3A03">
            <w:pPr>
              <w:pStyle w:val="ListParagraph"/>
              <w:ind w:left="0"/>
              <w:jc w:val="center"/>
              <w:rPr>
                <w:rFonts w:ascii="Trebuchet MS" w:hAnsi="Trebuchet MS" w:cs="Times New Roman"/>
                <w:iCs/>
                <w:sz w:val="22"/>
                <w:szCs w:val="22"/>
              </w:rPr>
            </w:pPr>
            <w:r>
              <w:rPr>
                <w:rFonts w:ascii="Trebuchet MS" w:hAnsi="Trebuchet MS"/>
                <w:sz w:val="22"/>
                <w:szCs w:val="22"/>
              </w:rPr>
              <w:t>200</w:t>
            </w:r>
          </w:p>
        </w:tc>
        <w:tc>
          <w:tcPr>
            <w:tcW w:w="1807" w:type="dxa"/>
            <w:tcBorders>
              <w:left w:val="single" w:sz="1" w:space="0" w:color="000000"/>
              <w:bottom w:val="single" w:sz="1" w:space="0" w:color="000000"/>
            </w:tcBorders>
            <w:vAlign w:val="center"/>
          </w:tcPr>
          <w:p w14:paraId="25765C0B" w14:textId="77777777" w:rsidR="002E3A03" w:rsidRPr="000D0272" w:rsidRDefault="002E3A03" w:rsidP="002E3A03">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48B5C865" w14:textId="77777777" w:rsidR="002E3A03" w:rsidRPr="000D0272" w:rsidRDefault="002E3A03" w:rsidP="002E3A03">
            <w:pPr>
              <w:pStyle w:val="ListParagraph"/>
              <w:ind w:left="0"/>
              <w:jc w:val="center"/>
              <w:rPr>
                <w:rFonts w:ascii="Trebuchet MS" w:hAnsi="Trebuchet MS" w:cs="Times New Roman"/>
                <w:iCs/>
                <w:sz w:val="22"/>
                <w:szCs w:val="22"/>
              </w:rPr>
            </w:pPr>
          </w:p>
        </w:tc>
      </w:tr>
      <w:tr w:rsidR="002E3A03" w:rsidRPr="000D0272" w14:paraId="3BC667B9" w14:textId="77777777" w:rsidTr="00AF069F">
        <w:tc>
          <w:tcPr>
            <w:tcW w:w="1134" w:type="dxa"/>
            <w:tcBorders>
              <w:top w:val="single" w:sz="4" w:space="0" w:color="000000"/>
              <w:left w:val="single" w:sz="4" w:space="0" w:color="000000"/>
              <w:bottom w:val="single" w:sz="4" w:space="0" w:color="000000"/>
              <w:right w:val="single" w:sz="4" w:space="0" w:color="000000"/>
            </w:tcBorders>
            <w:vAlign w:val="center"/>
          </w:tcPr>
          <w:p w14:paraId="1E580F9E" w14:textId="1D20A3C6" w:rsidR="002E3A03" w:rsidRPr="0047200F" w:rsidRDefault="002E3A03" w:rsidP="002E3A03">
            <w:pPr>
              <w:pStyle w:val="ListParagraph"/>
              <w:ind w:left="0"/>
              <w:jc w:val="center"/>
              <w:rPr>
                <w:rFonts w:ascii="Trebuchet MS" w:eastAsia="SimSun" w:hAnsi="Trebuchet MS" w:cs="Trebuchet MS"/>
                <w:b/>
                <w:bCs/>
                <w:kern w:val="1"/>
                <w:sz w:val="22"/>
                <w:szCs w:val="22"/>
                <w:lang w:eastAsia="zh-CN" w:bidi="hi-IN"/>
              </w:rPr>
            </w:pPr>
            <w:r w:rsidRPr="0047200F">
              <w:rPr>
                <w:rFonts w:ascii="Trebuchet MS" w:eastAsia="SimSun" w:hAnsi="Trebuchet MS" w:cs="Trebuchet MS"/>
                <w:b/>
                <w:bCs/>
                <w:kern w:val="1"/>
                <w:sz w:val="22"/>
                <w:szCs w:val="22"/>
                <w:lang w:eastAsia="zh-CN" w:bidi="hi-IN"/>
              </w:rPr>
              <w:t>4.</w:t>
            </w:r>
          </w:p>
        </w:tc>
        <w:tc>
          <w:tcPr>
            <w:tcW w:w="13041" w:type="dxa"/>
            <w:gridSpan w:val="6"/>
            <w:tcBorders>
              <w:top w:val="single" w:sz="4" w:space="0" w:color="000000"/>
              <w:left w:val="single" w:sz="4" w:space="0" w:color="000000"/>
              <w:bottom w:val="single" w:sz="4" w:space="0" w:color="000000"/>
            </w:tcBorders>
            <w:vAlign w:val="center"/>
          </w:tcPr>
          <w:p w14:paraId="2FF09665" w14:textId="18924F38" w:rsidR="002E3A03" w:rsidRPr="0047200F" w:rsidRDefault="00AF069F" w:rsidP="00AF069F">
            <w:pPr>
              <w:pStyle w:val="ListParagraph"/>
              <w:ind w:left="0"/>
              <w:rPr>
                <w:rFonts w:ascii="Trebuchet MS" w:hAnsi="Trebuchet MS" w:cs="Times New Roman"/>
                <w:b/>
                <w:bCs/>
                <w:iCs/>
                <w:sz w:val="22"/>
                <w:szCs w:val="22"/>
              </w:rPr>
            </w:pPr>
            <w:r w:rsidRPr="0047200F">
              <w:rPr>
                <w:rFonts w:ascii="Trebuchet MS" w:hAnsi="Trebuchet MS" w:cs="Times New Roman"/>
                <w:b/>
                <w:bCs/>
                <w:iCs/>
                <w:sz w:val="22"/>
                <w:szCs w:val="22"/>
              </w:rPr>
              <w:t>Gijimo galvutė:</w:t>
            </w:r>
          </w:p>
        </w:tc>
      </w:tr>
      <w:tr w:rsidR="002932A9" w:rsidRPr="000D0272" w14:paraId="74A9A6DC" w14:textId="77777777" w:rsidTr="00924B99">
        <w:tc>
          <w:tcPr>
            <w:tcW w:w="1134" w:type="dxa"/>
            <w:tcBorders>
              <w:top w:val="single" w:sz="4" w:space="0" w:color="000000"/>
              <w:left w:val="single" w:sz="4" w:space="0" w:color="000000"/>
              <w:bottom w:val="single" w:sz="4" w:space="0" w:color="000000"/>
              <w:right w:val="single" w:sz="4" w:space="0" w:color="000000"/>
            </w:tcBorders>
            <w:vAlign w:val="center"/>
          </w:tcPr>
          <w:p w14:paraId="4586058A" w14:textId="65E402FE" w:rsidR="002932A9" w:rsidRDefault="003671A5" w:rsidP="002932A9">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4.1.</w:t>
            </w:r>
          </w:p>
        </w:tc>
        <w:tc>
          <w:tcPr>
            <w:tcW w:w="5812" w:type="dxa"/>
            <w:tcBorders>
              <w:top w:val="single" w:sz="4" w:space="0" w:color="000000"/>
              <w:left w:val="single" w:sz="4" w:space="0" w:color="000000"/>
              <w:bottom w:val="single" w:sz="4" w:space="0" w:color="000000"/>
              <w:right w:val="single" w:sz="4" w:space="0" w:color="000000"/>
            </w:tcBorders>
          </w:tcPr>
          <w:p w14:paraId="21A79F73" w14:textId="77777777" w:rsidR="002932A9" w:rsidRDefault="002932A9" w:rsidP="003671A5">
            <w:pPr>
              <w:pStyle w:val="Standard"/>
              <w:spacing w:after="0"/>
              <w:rPr>
                <w:rFonts w:ascii="Trebuchet MS" w:hAnsi="Trebuchet MS"/>
                <w:sz w:val="22"/>
                <w:szCs w:val="22"/>
              </w:rPr>
            </w:pPr>
            <w:r>
              <w:rPr>
                <w:rFonts w:ascii="Trebuchet MS" w:hAnsi="Trebuchet MS"/>
                <w:sz w:val="22"/>
                <w:szCs w:val="22"/>
              </w:rPr>
              <w:t>Gijimo galvutė:</w:t>
            </w:r>
          </w:p>
          <w:p w14:paraId="369CC6EF" w14:textId="77777777" w:rsidR="002932A9" w:rsidRDefault="002932A9" w:rsidP="003671A5">
            <w:pPr>
              <w:pStyle w:val="Standard"/>
              <w:spacing w:after="0"/>
              <w:rPr>
                <w:rFonts w:ascii="Trebuchet MS" w:hAnsi="Trebuchet MS"/>
                <w:sz w:val="22"/>
                <w:szCs w:val="22"/>
              </w:rPr>
            </w:pPr>
            <w:r>
              <w:rPr>
                <w:rFonts w:ascii="Trebuchet MS" w:hAnsi="Trebuchet MS"/>
                <w:b/>
                <w:bCs/>
                <w:sz w:val="22"/>
                <w:szCs w:val="22"/>
              </w:rPr>
              <w:t>1.</w:t>
            </w:r>
            <w:r>
              <w:rPr>
                <w:rFonts w:ascii="Trebuchet MS" w:hAnsi="Trebuchet MS"/>
                <w:sz w:val="22"/>
                <w:szCs w:val="22"/>
              </w:rPr>
              <w:t xml:space="preserve"> ø 2,9 implantui:</w:t>
            </w:r>
          </w:p>
          <w:p w14:paraId="37889598" w14:textId="77777777" w:rsidR="002932A9" w:rsidRDefault="002932A9" w:rsidP="003671A5">
            <w:pPr>
              <w:pStyle w:val="Standard"/>
              <w:spacing w:after="0"/>
              <w:rPr>
                <w:rFonts w:ascii="Trebuchet MS" w:hAnsi="Trebuchet MS"/>
                <w:sz w:val="22"/>
                <w:szCs w:val="22"/>
              </w:rPr>
            </w:pPr>
            <w:proofErr w:type="spellStart"/>
            <w:r>
              <w:rPr>
                <w:rFonts w:ascii="Trebuchet MS" w:hAnsi="Trebuchet MS"/>
                <w:sz w:val="22"/>
                <w:szCs w:val="22"/>
              </w:rPr>
              <w:t>konuso</w:t>
            </w:r>
            <w:proofErr w:type="spellEnd"/>
            <w:r>
              <w:rPr>
                <w:rFonts w:ascii="Trebuchet MS" w:hAnsi="Trebuchet MS"/>
                <w:sz w:val="22"/>
                <w:szCs w:val="22"/>
              </w:rPr>
              <w:t>, ovalo forma, aukštis (h) –2,0 mm, 3,5 mm; 5,0 mm; 6,5 mm;</w:t>
            </w:r>
          </w:p>
          <w:p w14:paraId="0DDFA8BC" w14:textId="77777777" w:rsidR="002932A9" w:rsidRDefault="002932A9" w:rsidP="003671A5">
            <w:pPr>
              <w:pStyle w:val="Standard"/>
              <w:spacing w:after="0"/>
              <w:rPr>
                <w:rFonts w:ascii="Trebuchet MS" w:hAnsi="Trebuchet MS"/>
                <w:sz w:val="22"/>
                <w:szCs w:val="22"/>
              </w:rPr>
            </w:pPr>
            <w:r>
              <w:rPr>
                <w:rFonts w:ascii="Trebuchet MS" w:hAnsi="Trebuchet MS"/>
                <w:b/>
                <w:bCs/>
                <w:sz w:val="22"/>
                <w:szCs w:val="22"/>
              </w:rPr>
              <w:t>2.</w:t>
            </w:r>
            <w:r>
              <w:rPr>
                <w:rFonts w:ascii="Trebuchet MS" w:hAnsi="Trebuchet MS"/>
                <w:sz w:val="22"/>
                <w:szCs w:val="22"/>
              </w:rPr>
              <w:t xml:space="preserve"> ø 3,3mm implantui:</w:t>
            </w:r>
          </w:p>
          <w:p w14:paraId="5858F6D5" w14:textId="77777777" w:rsidR="002932A9" w:rsidRDefault="002932A9" w:rsidP="003671A5">
            <w:pPr>
              <w:pStyle w:val="Standard"/>
              <w:spacing w:after="0"/>
              <w:rPr>
                <w:rFonts w:ascii="Trebuchet MS" w:hAnsi="Trebuchet MS"/>
                <w:sz w:val="22"/>
                <w:szCs w:val="22"/>
              </w:rPr>
            </w:pPr>
            <w:r>
              <w:rPr>
                <w:rFonts w:ascii="Trebuchet MS" w:hAnsi="Trebuchet MS"/>
                <w:b/>
                <w:bCs/>
                <w:sz w:val="22"/>
                <w:szCs w:val="22"/>
              </w:rPr>
              <w:t>2.1.</w:t>
            </w:r>
            <w:r>
              <w:rPr>
                <w:rFonts w:ascii="Trebuchet MS" w:hAnsi="Trebuchet MS"/>
                <w:sz w:val="22"/>
                <w:szCs w:val="22"/>
              </w:rPr>
              <w:t xml:space="preserve"> galva ø 3,3 mm aukštis( h)- 3,5 mm, 5,0 mm;</w:t>
            </w:r>
          </w:p>
          <w:p w14:paraId="68022E9B" w14:textId="77777777" w:rsidR="002932A9" w:rsidRDefault="002932A9" w:rsidP="003671A5">
            <w:pPr>
              <w:pStyle w:val="Standard"/>
              <w:spacing w:after="0"/>
              <w:rPr>
                <w:rFonts w:ascii="Trebuchet MS" w:hAnsi="Trebuchet MS"/>
                <w:sz w:val="22"/>
                <w:szCs w:val="22"/>
              </w:rPr>
            </w:pPr>
            <w:r>
              <w:rPr>
                <w:rFonts w:ascii="Trebuchet MS" w:hAnsi="Trebuchet MS"/>
                <w:b/>
                <w:bCs/>
                <w:sz w:val="22"/>
                <w:szCs w:val="22"/>
              </w:rPr>
              <w:t>2.2.</w:t>
            </w:r>
            <w:r>
              <w:rPr>
                <w:rFonts w:ascii="Trebuchet MS" w:hAnsi="Trebuchet MS"/>
                <w:sz w:val="22"/>
                <w:szCs w:val="22"/>
              </w:rPr>
              <w:t xml:space="preserve"> galva ø 3,6 mm,</w:t>
            </w:r>
          </w:p>
          <w:p w14:paraId="36C2D95C" w14:textId="77777777" w:rsidR="002932A9" w:rsidRDefault="002932A9" w:rsidP="003671A5">
            <w:pPr>
              <w:pStyle w:val="Standard"/>
              <w:spacing w:after="0"/>
              <w:rPr>
                <w:rFonts w:ascii="Trebuchet MS" w:hAnsi="Trebuchet MS"/>
                <w:sz w:val="22"/>
                <w:szCs w:val="22"/>
              </w:rPr>
            </w:pPr>
            <w:r>
              <w:rPr>
                <w:rFonts w:ascii="Trebuchet MS" w:hAnsi="Trebuchet MS"/>
                <w:sz w:val="22"/>
                <w:szCs w:val="22"/>
              </w:rPr>
              <w:t>ø4,8 mm – aukštis (h)- 2,00 mm, 3,5 mm,</w:t>
            </w:r>
          </w:p>
          <w:p w14:paraId="6C196B39" w14:textId="77777777" w:rsidR="002932A9" w:rsidRDefault="002932A9" w:rsidP="003671A5">
            <w:pPr>
              <w:pStyle w:val="Standard"/>
              <w:spacing w:after="0"/>
              <w:rPr>
                <w:rFonts w:ascii="Trebuchet MS" w:hAnsi="Trebuchet MS"/>
                <w:sz w:val="22"/>
                <w:szCs w:val="22"/>
              </w:rPr>
            </w:pPr>
            <w:r>
              <w:rPr>
                <w:rFonts w:ascii="Trebuchet MS" w:hAnsi="Trebuchet MS"/>
                <w:b/>
                <w:bCs/>
                <w:sz w:val="22"/>
                <w:szCs w:val="22"/>
              </w:rPr>
              <w:t xml:space="preserve">3. </w:t>
            </w:r>
            <w:r>
              <w:rPr>
                <w:rFonts w:ascii="Trebuchet MS" w:hAnsi="Trebuchet MS"/>
                <w:sz w:val="22"/>
                <w:szCs w:val="22"/>
              </w:rPr>
              <w:t>ø4,1 mm ir ø 4,8 mm implantui:</w:t>
            </w:r>
          </w:p>
          <w:p w14:paraId="26334A84" w14:textId="77777777" w:rsidR="002932A9" w:rsidRDefault="002932A9" w:rsidP="003671A5">
            <w:pPr>
              <w:pStyle w:val="Standard"/>
              <w:spacing w:after="0"/>
              <w:rPr>
                <w:rFonts w:ascii="Trebuchet MS" w:hAnsi="Trebuchet MS"/>
                <w:sz w:val="22"/>
                <w:szCs w:val="22"/>
              </w:rPr>
            </w:pPr>
            <w:r>
              <w:rPr>
                <w:rFonts w:ascii="Trebuchet MS" w:hAnsi="Trebuchet MS"/>
                <w:b/>
                <w:bCs/>
                <w:sz w:val="22"/>
                <w:szCs w:val="22"/>
              </w:rPr>
              <w:t>3.1.</w:t>
            </w:r>
            <w:r>
              <w:rPr>
                <w:rFonts w:ascii="Trebuchet MS" w:hAnsi="Trebuchet MS"/>
                <w:sz w:val="22"/>
                <w:szCs w:val="22"/>
              </w:rPr>
              <w:t xml:space="preserve"> galva ø 4,4 mm, aukštis</w:t>
            </w:r>
          </w:p>
          <w:p w14:paraId="18BE7782" w14:textId="77777777" w:rsidR="002932A9" w:rsidRDefault="002932A9" w:rsidP="003671A5">
            <w:pPr>
              <w:pStyle w:val="Standard"/>
              <w:suppressLineNumbers/>
              <w:spacing w:after="0"/>
              <w:rPr>
                <w:rFonts w:ascii="Trebuchet MS" w:hAnsi="Trebuchet MS"/>
                <w:sz w:val="22"/>
                <w:szCs w:val="22"/>
              </w:rPr>
            </w:pPr>
            <w:r>
              <w:rPr>
                <w:rFonts w:ascii="Trebuchet MS" w:hAnsi="Trebuchet MS"/>
                <w:sz w:val="22"/>
                <w:szCs w:val="22"/>
              </w:rPr>
              <w:t>(h)- 4,0 mm;</w:t>
            </w:r>
          </w:p>
          <w:p w14:paraId="5DFB69A0" w14:textId="77777777" w:rsidR="002932A9" w:rsidRDefault="002932A9" w:rsidP="003671A5">
            <w:pPr>
              <w:pStyle w:val="Standard"/>
              <w:suppressLineNumbers/>
              <w:spacing w:after="0"/>
              <w:rPr>
                <w:rFonts w:ascii="Trebuchet MS" w:hAnsi="Trebuchet MS"/>
                <w:sz w:val="22"/>
                <w:szCs w:val="22"/>
              </w:rPr>
            </w:pPr>
            <w:r>
              <w:rPr>
                <w:rFonts w:ascii="Trebuchet MS" w:hAnsi="Trebuchet MS"/>
                <w:b/>
                <w:bCs/>
                <w:sz w:val="22"/>
                <w:szCs w:val="22"/>
              </w:rPr>
              <w:t>3.2.</w:t>
            </w:r>
            <w:r>
              <w:rPr>
                <w:rFonts w:ascii="Trebuchet MS" w:hAnsi="Trebuchet MS"/>
                <w:sz w:val="22"/>
                <w:szCs w:val="22"/>
              </w:rPr>
              <w:t xml:space="preserve"> galva ø 4,7 mm, aukštis</w:t>
            </w:r>
          </w:p>
          <w:p w14:paraId="11101032" w14:textId="77777777" w:rsidR="002932A9" w:rsidRDefault="002932A9" w:rsidP="003671A5">
            <w:pPr>
              <w:pStyle w:val="Standard"/>
              <w:spacing w:after="0"/>
              <w:rPr>
                <w:rFonts w:ascii="Trebuchet MS" w:hAnsi="Trebuchet MS"/>
                <w:sz w:val="22"/>
                <w:szCs w:val="22"/>
              </w:rPr>
            </w:pPr>
            <w:r>
              <w:rPr>
                <w:rFonts w:ascii="Trebuchet MS" w:hAnsi="Trebuchet MS"/>
                <w:sz w:val="22"/>
                <w:szCs w:val="22"/>
              </w:rPr>
              <w:t>(h)-6,0 mm</w:t>
            </w:r>
          </w:p>
          <w:p w14:paraId="304A0550" w14:textId="77777777" w:rsidR="002932A9" w:rsidRDefault="002932A9" w:rsidP="003671A5">
            <w:pPr>
              <w:pStyle w:val="Standard"/>
              <w:spacing w:after="0"/>
              <w:rPr>
                <w:rFonts w:ascii="Trebuchet MS" w:hAnsi="Trebuchet MS"/>
                <w:sz w:val="22"/>
                <w:szCs w:val="22"/>
              </w:rPr>
            </w:pPr>
            <w:r>
              <w:rPr>
                <w:rFonts w:ascii="Trebuchet MS" w:hAnsi="Trebuchet MS"/>
                <w:b/>
                <w:bCs/>
                <w:sz w:val="22"/>
                <w:szCs w:val="22"/>
              </w:rPr>
              <w:t>3.3</w:t>
            </w:r>
            <w:r>
              <w:rPr>
                <w:rFonts w:ascii="Trebuchet MS" w:hAnsi="Trebuchet MS"/>
                <w:sz w:val="22"/>
                <w:szCs w:val="22"/>
              </w:rPr>
              <w:t>. galva ø 5,0 mm aukštis ( h)- 2,0 mm; 4,0 mm; 6,0 mm</w:t>
            </w:r>
          </w:p>
          <w:p w14:paraId="22BA9BEA" w14:textId="77777777" w:rsidR="002932A9" w:rsidRDefault="002932A9" w:rsidP="003671A5">
            <w:pPr>
              <w:pStyle w:val="Standard"/>
              <w:spacing w:after="0"/>
              <w:rPr>
                <w:rFonts w:ascii="Trebuchet MS" w:hAnsi="Trebuchet MS"/>
                <w:sz w:val="22"/>
                <w:szCs w:val="22"/>
              </w:rPr>
            </w:pPr>
            <w:r>
              <w:rPr>
                <w:rFonts w:ascii="Trebuchet MS" w:hAnsi="Trebuchet MS"/>
                <w:b/>
                <w:bCs/>
                <w:sz w:val="22"/>
                <w:szCs w:val="22"/>
              </w:rPr>
              <w:t>3.4.</w:t>
            </w:r>
            <w:r>
              <w:rPr>
                <w:rFonts w:ascii="Trebuchet MS" w:hAnsi="Trebuchet MS"/>
                <w:sz w:val="22"/>
                <w:szCs w:val="22"/>
              </w:rPr>
              <w:t xml:space="preserve"> galva ø 6,5 mm aukštis (h)- 2,0 mm; 4,0 mm; 6,0 mm</w:t>
            </w:r>
          </w:p>
          <w:p w14:paraId="6BFC2F48" w14:textId="77777777" w:rsidR="002932A9" w:rsidRDefault="002932A9" w:rsidP="003671A5">
            <w:pPr>
              <w:pStyle w:val="Standard"/>
              <w:suppressLineNumbers/>
              <w:spacing w:after="0"/>
              <w:rPr>
                <w:rFonts w:ascii="Trebuchet MS" w:hAnsi="Trebuchet MS"/>
                <w:sz w:val="22"/>
                <w:szCs w:val="22"/>
              </w:rPr>
            </w:pPr>
            <w:r>
              <w:rPr>
                <w:rFonts w:ascii="Trebuchet MS" w:hAnsi="Trebuchet MS"/>
                <w:sz w:val="22"/>
                <w:szCs w:val="22"/>
              </w:rPr>
              <w:t>Supakuota, sterili.</w:t>
            </w:r>
          </w:p>
          <w:p w14:paraId="418F5719" w14:textId="44AEBDBD" w:rsidR="002932A9" w:rsidRDefault="002932A9" w:rsidP="003671A5">
            <w:pPr>
              <w:suppressAutoHyphens/>
              <w:snapToGrid w:val="0"/>
              <w:rPr>
                <w:rFonts w:ascii="Trebuchet MS" w:hAnsi="Trebuchet MS"/>
                <w:sz w:val="22"/>
                <w:szCs w:val="22"/>
              </w:rPr>
            </w:pPr>
            <w:r>
              <w:rPr>
                <w:rFonts w:ascii="Trebuchet MS" w:hAnsi="Trebuchet MS"/>
                <w:b/>
                <w:bCs/>
                <w:sz w:val="22"/>
                <w:szCs w:val="22"/>
              </w:rPr>
              <w:t>3.5</w:t>
            </w:r>
            <w:r>
              <w:rPr>
                <w:rFonts w:ascii="Trebuchet MS" w:hAnsi="Trebuchet MS"/>
                <w:sz w:val="22"/>
                <w:szCs w:val="22"/>
              </w:rPr>
              <w:t>. Dviejų dalių gijimo galvutė priekiniams dantims. Diametras 7 mm.</w:t>
            </w:r>
          </w:p>
        </w:tc>
        <w:tc>
          <w:tcPr>
            <w:tcW w:w="1807" w:type="dxa"/>
            <w:tcBorders>
              <w:top w:val="single" w:sz="4" w:space="0" w:color="000000"/>
              <w:left w:val="single" w:sz="4" w:space="0" w:color="000000"/>
              <w:bottom w:val="single" w:sz="4" w:space="0" w:color="000000"/>
              <w:right w:val="single" w:sz="4" w:space="0" w:color="000000"/>
            </w:tcBorders>
            <w:vAlign w:val="center"/>
          </w:tcPr>
          <w:p w14:paraId="330D3D5D" w14:textId="7EB1DABE" w:rsidR="002932A9" w:rsidRPr="000D0272" w:rsidRDefault="002932A9" w:rsidP="002932A9">
            <w:pPr>
              <w:pStyle w:val="ListParagraph"/>
              <w:ind w:left="0"/>
              <w:jc w:val="center"/>
              <w:rPr>
                <w:rFonts w:ascii="Trebuchet MS" w:hAnsi="Trebuchet MS" w:cs="Times New Roman"/>
                <w:iC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1DF7E61D" w14:textId="0821981F" w:rsidR="002932A9" w:rsidRPr="000D0272" w:rsidRDefault="002932A9" w:rsidP="002932A9">
            <w:pPr>
              <w:pStyle w:val="ListParagraph"/>
              <w:ind w:left="0"/>
              <w:jc w:val="center"/>
              <w:rPr>
                <w:rFonts w:ascii="Trebuchet MS" w:hAnsi="Trebuchet MS" w:cs="Times New Roman"/>
                <w:iCs/>
                <w:sz w:val="22"/>
                <w:szCs w:val="22"/>
              </w:rPr>
            </w:pPr>
            <w:r>
              <w:rPr>
                <w:rFonts w:ascii="Trebuchet MS" w:hAnsi="Trebuchet MS"/>
                <w:sz w:val="22"/>
                <w:szCs w:val="22"/>
              </w:rPr>
              <w:t>150</w:t>
            </w:r>
          </w:p>
        </w:tc>
        <w:tc>
          <w:tcPr>
            <w:tcW w:w="1807" w:type="dxa"/>
            <w:tcBorders>
              <w:left w:val="single" w:sz="1" w:space="0" w:color="000000"/>
              <w:bottom w:val="single" w:sz="1" w:space="0" w:color="000000"/>
            </w:tcBorders>
            <w:vAlign w:val="center"/>
          </w:tcPr>
          <w:p w14:paraId="4A43AB65" w14:textId="77777777" w:rsidR="002932A9" w:rsidRPr="000D0272" w:rsidRDefault="002932A9" w:rsidP="002932A9">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211318C3" w14:textId="77777777" w:rsidR="002932A9" w:rsidRPr="000D0272" w:rsidRDefault="002932A9" w:rsidP="002932A9">
            <w:pPr>
              <w:pStyle w:val="ListParagraph"/>
              <w:ind w:left="0"/>
              <w:jc w:val="center"/>
              <w:rPr>
                <w:rFonts w:ascii="Trebuchet MS" w:hAnsi="Trebuchet MS" w:cs="Times New Roman"/>
                <w:iCs/>
                <w:sz w:val="22"/>
                <w:szCs w:val="22"/>
              </w:rPr>
            </w:pPr>
          </w:p>
        </w:tc>
      </w:tr>
      <w:tr w:rsidR="002932A9" w:rsidRPr="000D0272" w14:paraId="59C7AD86" w14:textId="77777777" w:rsidTr="00924B99">
        <w:tc>
          <w:tcPr>
            <w:tcW w:w="1134" w:type="dxa"/>
            <w:tcBorders>
              <w:top w:val="single" w:sz="4" w:space="0" w:color="000000"/>
              <w:left w:val="single" w:sz="4" w:space="0" w:color="000000"/>
              <w:bottom w:val="single" w:sz="4" w:space="0" w:color="000000"/>
              <w:right w:val="single" w:sz="4" w:space="0" w:color="000000"/>
            </w:tcBorders>
            <w:vAlign w:val="center"/>
          </w:tcPr>
          <w:p w14:paraId="52724F01" w14:textId="5050EA4E" w:rsidR="002932A9" w:rsidRDefault="003671A5" w:rsidP="002932A9">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4.2.</w:t>
            </w:r>
          </w:p>
        </w:tc>
        <w:tc>
          <w:tcPr>
            <w:tcW w:w="5812" w:type="dxa"/>
            <w:tcBorders>
              <w:top w:val="single" w:sz="4" w:space="0" w:color="000000"/>
              <w:left w:val="single" w:sz="4" w:space="0" w:color="000000"/>
              <w:bottom w:val="single" w:sz="4" w:space="0" w:color="000000"/>
              <w:right w:val="single" w:sz="4" w:space="0" w:color="000000"/>
            </w:tcBorders>
          </w:tcPr>
          <w:p w14:paraId="064DAB90" w14:textId="0BD5A2B9" w:rsidR="002932A9" w:rsidRDefault="002932A9" w:rsidP="002932A9">
            <w:pPr>
              <w:suppressAutoHyphens/>
              <w:snapToGrid w:val="0"/>
              <w:rPr>
                <w:rFonts w:ascii="Trebuchet MS" w:hAnsi="Trebuchet MS"/>
                <w:sz w:val="22"/>
                <w:szCs w:val="22"/>
              </w:rPr>
            </w:pPr>
            <w:r>
              <w:rPr>
                <w:rFonts w:ascii="Trebuchet MS" w:hAnsi="Trebuchet MS"/>
                <w:sz w:val="22"/>
                <w:szCs w:val="22"/>
              </w:rPr>
              <w:t>Gijimo galvutė (silikoninė)- galva ø 5,0 mm – aukštis 7,0 mm; galva ø 7,0 mm aukštis(h) - 7,0 mm. Supakuota, sterili</w:t>
            </w:r>
          </w:p>
        </w:tc>
        <w:tc>
          <w:tcPr>
            <w:tcW w:w="1807" w:type="dxa"/>
            <w:tcBorders>
              <w:top w:val="single" w:sz="4" w:space="0" w:color="000000"/>
              <w:left w:val="single" w:sz="4" w:space="0" w:color="000000"/>
              <w:bottom w:val="single" w:sz="4" w:space="0" w:color="000000"/>
              <w:right w:val="single" w:sz="4" w:space="0" w:color="000000"/>
            </w:tcBorders>
            <w:vAlign w:val="center"/>
          </w:tcPr>
          <w:p w14:paraId="6CBB70C0" w14:textId="1DD0554C" w:rsidR="002932A9" w:rsidRPr="000D0272" w:rsidRDefault="002932A9" w:rsidP="002932A9">
            <w:pPr>
              <w:pStyle w:val="ListParagraph"/>
              <w:ind w:left="0"/>
              <w:jc w:val="center"/>
              <w:rPr>
                <w:rFonts w:ascii="Trebuchet MS" w:hAnsi="Trebuchet MS" w:cs="Times New Roman"/>
                <w:iCs/>
                <w:sz w:val="22"/>
                <w:szCs w:val="22"/>
              </w:rPr>
            </w:pPr>
            <w:r>
              <w:rPr>
                <w:rFonts w:ascii="Trebuchet MS" w:hAnsi="Trebuchet MS"/>
                <w:sz w:val="22"/>
                <w:szCs w:val="22"/>
                <w:shd w:val="clear" w:color="auto" w:fill="FFFFFF"/>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6DE173DA" w14:textId="5C650007" w:rsidR="002932A9" w:rsidRPr="000D0272" w:rsidRDefault="002932A9" w:rsidP="002932A9">
            <w:pPr>
              <w:pStyle w:val="ListParagraph"/>
              <w:ind w:left="0"/>
              <w:jc w:val="center"/>
              <w:rPr>
                <w:rFonts w:ascii="Trebuchet MS" w:hAnsi="Trebuchet MS" w:cs="Times New Roman"/>
                <w:iC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7D266701" w14:textId="77777777" w:rsidR="002932A9" w:rsidRPr="000D0272" w:rsidRDefault="002932A9" w:rsidP="002932A9">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454A9876" w14:textId="77777777" w:rsidR="002932A9" w:rsidRPr="000D0272" w:rsidRDefault="002932A9" w:rsidP="002932A9">
            <w:pPr>
              <w:pStyle w:val="ListParagraph"/>
              <w:ind w:left="0"/>
              <w:jc w:val="center"/>
              <w:rPr>
                <w:rFonts w:ascii="Trebuchet MS" w:hAnsi="Trebuchet MS" w:cs="Times New Roman"/>
                <w:iCs/>
                <w:sz w:val="22"/>
                <w:szCs w:val="22"/>
              </w:rPr>
            </w:pPr>
          </w:p>
        </w:tc>
      </w:tr>
      <w:tr w:rsidR="00AB0972" w:rsidRPr="000D0272" w14:paraId="09C7C343" w14:textId="77777777" w:rsidTr="00AB0972">
        <w:tc>
          <w:tcPr>
            <w:tcW w:w="1134" w:type="dxa"/>
            <w:tcBorders>
              <w:top w:val="single" w:sz="4" w:space="0" w:color="000000"/>
              <w:left w:val="single" w:sz="4" w:space="0" w:color="000000"/>
              <w:bottom w:val="single" w:sz="4" w:space="0" w:color="000000"/>
              <w:right w:val="single" w:sz="4" w:space="0" w:color="000000"/>
            </w:tcBorders>
            <w:vAlign w:val="center"/>
          </w:tcPr>
          <w:p w14:paraId="49C96388" w14:textId="18BE1E79" w:rsidR="00AB0972" w:rsidRPr="0047200F" w:rsidRDefault="00AB0972" w:rsidP="002932A9">
            <w:pPr>
              <w:pStyle w:val="ListParagraph"/>
              <w:ind w:left="0"/>
              <w:jc w:val="center"/>
              <w:rPr>
                <w:rFonts w:ascii="Trebuchet MS" w:eastAsia="SimSun" w:hAnsi="Trebuchet MS" w:cs="Trebuchet MS"/>
                <w:b/>
                <w:bCs/>
                <w:kern w:val="1"/>
                <w:sz w:val="22"/>
                <w:szCs w:val="22"/>
                <w:lang w:eastAsia="zh-CN" w:bidi="hi-IN"/>
              </w:rPr>
            </w:pPr>
            <w:r w:rsidRPr="0047200F">
              <w:rPr>
                <w:rFonts w:ascii="Trebuchet MS" w:eastAsia="SimSun" w:hAnsi="Trebuchet MS" w:cs="Trebuchet MS"/>
                <w:b/>
                <w:bCs/>
                <w:kern w:val="1"/>
                <w:sz w:val="22"/>
                <w:szCs w:val="22"/>
                <w:lang w:eastAsia="zh-CN" w:bidi="hi-IN"/>
              </w:rPr>
              <w:t>5.</w:t>
            </w:r>
          </w:p>
        </w:tc>
        <w:tc>
          <w:tcPr>
            <w:tcW w:w="13041" w:type="dxa"/>
            <w:gridSpan w:val="6"/>
            <w:tcBorders>
              <w:top w:val="single" w:sz="4" w:space="0" w:color="000000"/>
              <w:left w:val="single" w:sz="4" w:space="0" w:color="000000"/>
              <w:bottom w:val="single" w:sz="4" w:space="0" w:color="000000"/>
            </w:tcBorders>
            <w:vAlign w:val="center"/>
          </w:tcPr>
          <w:p w14:paraId="7C6D57A1" w14:textId="536BF175" w:rsidR="00AB0972" w:rsidRPr="000D0272" w:rsidRDefault="00AB0972" w:rsidP="00AB0972">
            <w:pPr>
              <w:pStyle w:val="ListParagraph"/>
              <w:ind w:left="0"/>
              <w:rPr>
                <w:rFonts w:ascii="Trebuchet MS" w:hAnsi="Trebuchet MS" w:cs="Times New Roman"/>
                <w:iCs/>
                <w:sz w:val="22"/>
                <w:szCs w:val="22"/>
              </w:rPr>
            </w:pPr>
            <w:r w:rsidRPr="00AB0972">
              <w:rPr>
                <w:rFonts w:ascii="Trebuchet MS" w:eastAsia="NSimSun" w:hAnsi="Trebuchet MS" w:cs="Lucida Sans"/>
                <w:b/>
                <w:bCs/>
                <w:kern w:val="2"/>
                <w:sz w:val="22"/>
                <w:szCs w:val="22"/>
                <w:lang w:eastAsia="zh-CN" w:bidi="hi-IN"/>
              </w:rPr>
              <w:t>Protezavimo</w:t>
            </w:r>
            <w:r w:rsidRPr="00AB0972">
              <w:rPr>
                <w:rFonts w:ascii="Trebuchet MS" w:eastAsia="NSimSun" w:hAnsi="Trebuchet MS" w:cs="Lucida Sans"/>
                <w:kern w:val="2"/>
                <w:sz w:val="22"/>
                <w:szCs w:val="22"/>
                <w:lang w:eastAsia="zh-CN" w:bidi="hi-IN"/>
              </w:rPr>
              <w:t xml:space="preserve"> </w:t>
            </w:r>
            <w:r w:rsidRPr="00AB0972">
              <w:rPr>
                <w:rFonts w:ascii="Trebuchet MS" w:eastAsia="NSimSun" w:hAnsi="Trebuchet MS" w:cs="Lucida Sans"/>
                <w:b/>
                <w:bCs/>
                <w:kern w:val="2"/>
                <w:sz w:val="22"/>
                <w:szCs w:val="22"/>
                <w:lang w:eastAsia="zh-CN" w:bidi="hi-IN"/>
              </w:rPr>
              <w:t>detalės kaulo lygio</w:t>
            </w:r>
            <w:r w:rsidRPr="00AB0972">
              <w:rPr>
                <w:rFonts w:ascii="Trebuchet MS" w:eastAsia="NSimSun" w:hAnsi="Trebuchet MS" w:cs="Lucida Sans"/>
                <w:kern w:val="2"/>
                <w:sz w:val="22"/>
                <w:szCs w:val="22"/>
                <w:lang w:eastAsia="zh-CN" w:bidi="hi-IN"/>
              </w:rPr>
              <w:t xml:space="preserve"> </w:t>
            </w:r>
            <w:r w:rsidRPr="00AB0972">
              <w:rPr>
                <w:rFonts w:ascii="Trebuchet MS" w:eastAsia="NSimSun" w:hAnsi="Trebuchet MS" w:cs="Lucida Sans"/>
                <w:b/>
                <w:bCs/>
                <w:kern w:val="2"/>
                <w:sz w:val="22"/>
                <w:szCs w:val="22"/>
                <w:lang w:eastAsia="zh-CN" w:bidi="hi-IN"/>
              </w:rPr>
              <w:t>šaknies formos ø 2,9; ø 3,3; ø 4,1; ø 4,8 implantams:</w:t>
            </w:r>
          </w:p>
        </w:tc>
      </w:tr>
      <w:tr w:rsidR="0070688E" w:rsidRPr="000D0272" w14:paraId="49AB767E" w14:textId="77777777" w:rsidTr="00924B99">
        <w:tc>
          <w:tcPr>
            <w:tcW w:w="1134" w:type="dxa"/>
            <w:tcBorders>
              <w:top w:val="single" w:sz="4" w:space="0" w:color="000000"/>
              <w:left w:val="single" w:sz="4" w:space="0" w:color="000000"/>
              <w:bottom w:val="single" w:sz="4" w:space="0" w:color="000000"/>
              <w:right w:val="single" w:sz="4" w:space="0" w:color="000000"/>
            </w:tcBorders>
            <w:vAlign w:val="center"/>
          </w:tcPr>
          <w:p w14:paraId="1C39BB5D" w14:textId="121450E9" w:rsidR="0070688E" w:rsidRDefault="0070688E" w:rsidP="0070688E">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lastRenderedPageBreak/>
              <w:t>5.1.</w:t>
            </w:r>
          </w:p>
        </w:tc>
        <w:tc>
          <w:tcPr>
            <w:tcW w:w="5812" w:type="dxa"/>
            <w:tcBorders>
              <w:top w:val="single" w:sz="4" w:space="0" w:color="000000"/>
              <w:left w:val="single" w:sz="4" w:space="0" w:color="000000"/>
              <w:bottom w:val="single" w:sz="4" w:space="0" w:color="000000"/>
              <w:right w:val="single" w:sz="4" w:space="0" w:color="000000"/>
            </w:tcBorders>
          </w:tcPr>
          <w:p w14:paraId="6DD5A7D6" w14:textId="3070B517" w:rsidR="0070688E" w:rsidRDefault="0070688E" w:rsidP="0070688E">
            <w:pPr>
              <w:suppressAutoHyphens/>
              <w:snapToGrid w:val="0"/>
              <w:rPr>
                <w:rFonts w:ascii="Trebuchet MS" w:hAnsi="Trebuchet MS"/>
                <w:sz w:val="22"/>
                <w:szCs w:val="22"/>
              </w:rPr>
            </w:pPr>
            <w:r>
              <w:rPr>
                <w:rFonts w:ascii="Trebuchet MS" w:hAnsi="Trebuchet MS"/>
                <w:sz w:val="22"/>
                <w:szCs w:val="22"/>
              </w:rPr>
              <w:t>Antspaudo nuėmimo detalė (</w:t>
            </w:r>
            <w:proofErr w:type="spellStart"/>
            <w:r>
              <w:rPr>
                <w:rFonts w:ascii="Trebuchet MS" w:hAnsi="Trebuchet MS"/>
                <w:sz w:val="22"/>
                <w:szCs w:val="22"/>
              </w:rPr>
              <w:t>transferis</w:t>
            </w:r>
            <w:proofErr w:type="spellEnd"/>
            <w:r>
              <w:rPr>
                <w:rFonts w:ascii="Trebuchet MS" w:hAnsi="Trebuchet MS"/>
                <w:sz w:val="22"/>
                <w:szCs w:val="22"/>
              </w:rPr>
              <w:t xml:space="preserve">): 15° plataus </w:t>
            </w:r>
            <w:proofErr w:type="spellStart"/>
            <w:r>
              <w:rPr>
                <w:rFonts w:ascii="Trebuchet MS" w:hAnsi="Trebuchet MS"/>
                <w:sz w:val="22"/>
                <w:szCs w:val="22"/>
              </w:rPr>
              <w:t>konuso</w:t>
            </w:r>
            <w:proofErr w:type="spellEnd"/>
            <w:r>
              <w:rPr>
                <w:rFonts w:ascii="Trebuchet MS" w:hAnsi="Trebuchet MS"/>
                <w:sz w:val="22"/>
                <w:szCs w:val="22"/>
              </w:rPr>
              <w:t>, mažo diametro jungtis 2,3 mm uždaram ir atviram šaukštui, trumpu ir ilgu varžtu, pavieniams vainikėliams ir tiltams, sterilus</w:t>
            </w:r>
          </w:p>
        </w:tc>
        <w:tc>
          <w:tcPr>
            <w:tcW w:w="1807" w:type="dxa"/>
            <w:tcBorders>
              <w:top w:val="single" w:sz="4" w:space="0" w:color="000000"/>
              <w:left w:val="single" w:sz="4" w:space="0" w:color="000000"/>
              <w:bottom w:val="single" w:sz="4" w:space="0" w:color="000000"/>
              <w:right w:val="single" w:sz="4" w:space="0" w:color="000000"/>
            </w:tcBorders>
            <w:vAlign w:val="center"/>
          </w:tcPr>
          <w:p w14:paraId="3894C0C4" w14:textId="6EE000E7" w:rsidR="0070688E" w:rsidRDefault="0070688E" w:rsidP="0070688E">
            <w:pPr>
              <w:pStyle w:val="ListParagraph"/>
              <w:ind w:left="0"/>
              <w:jc w:val="center"/>
              <w:rPr>
                <w:rFonts w:ascii="Trebuchet MS" w:hAnsi="Trebuchet MS"/>
                <w:sz w:val="22"/>
                <w:szCs w:val="22"/>
                <w:shd w:val="clear" w:color="auto" w:fill="FFFFFF"/>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DB3FB24" w14:textId="228F9E0C" w:rsidR="0070688E" w:rsidRDefault="0070688E" w:rsidP="0070688E">
            <w:pPr>
              <w:pStyle w:val="ListParagraph"/>
              <w:ind w:left="0"/>
              <w:jc w:val="center"/>
              <w:rPr>
                <w:rFonts w:ascii="Trebuchet MS" w:hAnsi="Trebuchet MS"/>
                <w:sz w:val="22"/>
                <w:szCs w:val="22"/>
              </w:rPr>
            </w:pPr>
            <w:r>
              <w:rPr>
                <w:rFonts w:ascii="Trebuchet MS" w:hAnsi="Trebuchet MS"/>
                <w:sz w:val="22"/>
                <w:szCs w:val="22"/>
              </w:rPr>
              <w:t>100</w:t>
            </w:r>
          </w:p>
        </w:tc>
        <w:tc>
          <w:tcPr>
            <w:tcW w:w="1807" w:type="dxa"/>
            <w:tcBorders>
              <w:left w:val="single" w:sz="1" w:space="0" w:color="000000"/>
              <w:bottom w:val="single" w:sz="1" w:space="0" w:color="000000"/>
            </w:tcBorders>
            <w:vAlign w:val="center"/>
          </w:tcPr>
          <w:p w14:paraId="3CB6690C" w14:textId="77777777" w:rsidR="0070688E" w:rsidRPr="000D0272" w:rsidRDefault="0070688E" w:rsidP="0070688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3CE8CA73" w14:textId="77777777" w:rsidR="0070688E" w:rsidRPr="000D0272" w:rsidRDefault="0070688E" w:rsidP="0070688E">
            <w:pPr>
              <w:pStyle w:val="ListParagraph"/>
              <w:ind w:left="0"/>
              <w:jc w:val="center"/>
              <w:rPr>
                <w:rFonts w:ascii="Trebuchet MS" w:hAnsi="Trebuchet MS" w:cs="Times New Roman"/>
                <w:iCs/>
                <w:sz w:val="22"/>
                <w:szCs w:val="22"/>
              </w:rPr>
            </w:pPr>
          </w:p>
        </w:tc>
      </w:tr>
      <w:tr w:rsidR="0070688E" w:rsidRPr="000D0272" w14:paraId="0E05E6A3" w14:textId="77777777" w:rsidTr="00924B99">
        <w:tc>
          <w:tcPr>
            <w:tcW w:w="1134" w:type="dxa"/>
            <w:tcBorders>
              <w:top w:val="single" w:sz="4" w:space="0" w:color="000000"/>
              <w:left w:val="single" w:sz="4" w:space="0" w:color="000000"/>
              <w:bottom w:val="single" w:sz="4" w:space="0" w:color="000000"/>
              <w:right w:val="single" w:sz="4" w:space="0" w:color="000000"/>
            </w:tcBorders>
            <w:vAlign w:val="center"/>
          </w:tcPr>
          <w:p w14:paraId="06027D65" w14:textId="7AAEFD36" w:rsidR="0070688E" w:rsidRDefault="0070688E" w:rsidP="0070688E">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5.2.</w:t>
            </w:r>
          </w:p>
        </w:tc>
        <w:tc>
          <w:tcPr>
            <w:tcW w:w="5812" w:type="dxa"/>
            <w:tcBorders>
              <w:top w:val="single" w:sz="4" w:space="0" w:color="000000"/>
              <w:left w:val="single" w:sz="4" w:space="0" w:color="000000"/>
              <w:bottom w:val="single" w:sz="4" w:space="0" w:color="000000"/>
              <w:right w:val="single" w:sz="4" w:space="0" w:color="000000"/>
            </w:tcBorders>
          </w:tcPr>
          <w:p w14:paraId="289141B7" w14:textId="2634EC11" w:rsidR="0070688E" w:rsidRDefault="0070688E" w:rsidP="0070688E">
            <w:pPr>
              <w:suppressAutoHyphens/>
              <w:snapToGrid w:val="0"/>
              <w:rPr>
                <w:rFonts w:ascii="Trebuchet MS" w:hAnsi="Trebuchet MS"/>
                <w:sz w:val="22"/>
                <w:szCs w:val="22"/>
              </w:rPr>
            </w:pPr>
            <w:proofErr w:type="spellStart"/>
            <w:r>
              <w:rPr>
                <w:rFonts w:ascii="Trebuchet MS" w:hAnsi="Trebuchet MS"/>
                <w:sz w:val="22"/>
                <w:szCs w:val="22"/>
                <w:shd w:val="clear" w:color="auto" w:fill="FFFFFF"/>
              </w:rPr>
              <w:t>Transferis</w:t>
            </w:r>
            <w:proofErr w:type="spellEnd"/>
            <w:r>
              <w:rPr>
                <w:rFonts w:ascii="Trebuchet MS" w:hAnsi="Trebuchet MS"/>
                <w:sz w:val="22"/>
                <w:szCs w:val="22"/>
                <w:shd w:val="clear" w:color="auto" w:fill="FFFFFF"/>
              </w:rPr>
              <w:t xml:space="preserve"> </w:t>
            </w:r>
            <w:proofErr w:type="spellStart"/>
            <w:r>
              <w:rPr>
                <w:rFonts w:ascii="Trebuchet MS" w:hAnsi="Trebuchet MS"/>
                <w:sz w:val="22"/>
                <w:szCs w:val="22"/>
                <w:shd w:val="clear" w:color="auto" w:fill="FFFFFF"/>
              </w:rPr>
              <w:t>multi</w:t>
            </w:r>
            <w:proofErr w:type="spellEnd"/>
            <w:r>
              <w:rPr>
                <w:rFonts w:ascii="Trebuchet MS" w:hAnsi="Trebuchet MS"/>
                <w:sz w:val="22"/>
                <w:szCs w:val="22"/>
                <w:shd w:val="clear" w:color="auto" w:fill="FFFFFF"/>
              </w:rPr>
              <w:t xml:space="preserve"> </w:t>
            </w:r>
            <w:proofErr w:type="spellStart"/>
            <w:r>
              <w:rPr>
                <w:rFonts w:ascii="Trebuchet MS" w:hAnsi="Trebuchet MS"/>
                <w:sz w:val="22"/>
                <w:szCs w:val="22"/>
                <w:shd w:val="clear" w:color="auto" w:fill="FFFFFF"/>
              </w:rPr>
              <w:t>unit</w:t>
            </w:r>
            <w:proofErr w:type="spellEnd"/>
            <w:r>
              <w:rPr>
                <w:rFonts w:ascii="Trebuchet MS" w:hAnsi="Trebuchet MS"/>
                <w:sz w:val="22"/>
                <w:szCs w:val="22"/>
                <w:shd w:val="clear" w:color="auto" w:fill="FFFFFF"/>
              </w:rPr>
              <w:t xml:space="preserve"> atramai pavieniui atviram šaukštui</w:t>
            </w:r>
          </w:p>
        </w:tc>
        <w:tc>
          <w:tcPr>
            <w:tcW w:w="1807" w:type="dxa"/>
            <w:tcBorders>
              <w:top w:val="single" w:sz="4" w:space="0" w:color="000000"/>
              <w:left w:val="single" w:sz="4" w:space="0" w:color="000000"/>
              <w:bottom w:val="single" w:sz="4" w:space="0" w:color="000000"/>
              <w:right w:val="single" w:sz="4" w:space="0" w:color="000000"/>
            </w:tcBorders>
            <w:vAlign w:val="center"/>
          </w:tcPr>
          <w:p w14:paraId="6792E1E5" w14:textId="57510DEF" w:rsidR="0070688E" w:rsidRDefault="0070688E" w:rsidP="0070688E">
            <w:pPr>
              <w:pStyle w:val="ListParagraph"/>
              <w:ind w:left="0"/>
              <w:jc w:val="center"/>
              <w:rPr>
                <w:rFonts w:ascii="Trebuchet MS" w:hAnsi="Trebuchet MS"/>
                <w:sz w:val="22"/>
                <w:szCs w:val="22"/>
                <w:shd w:val="clear" w:color="auto" w:fill="FFFFFF"/>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08F0F4EC" w14:textId="5B9067C8" w:rsidR="0070688E" w:rsidRDefault="0070688E" w:rsidP="0070688E">
            <w:pPr>
              <w:pStyle w:val="ListParagraph"/>
              <w:ind w:left="0"/>
              <w:jc w:val="center"/>
              <w:rPr>
                <w:rFonts w:ascii="Trebuchet MS" w:hAnsi="Trebuchet MS"/>
                <w:sz w:val="22"/>
                <w:szCs w:val="22"/>
              </w:rPr>
            </w:pPr>
            <w:r>
              <w:rPr>
                <w:rFonts w:ascii="Trebuchet MS" w:hAnsi="Trebuchet MS"/>
                <w:sz w:val="22"/>
                <w:szCs w:val="22"/>
              </w:rPr>
              <w:t>30</w:t>
            </w:r>
          </w:p>
        </w:tc>
        <w:tc>
          <w:tcPr>
            <w:tcW w:w="1807" w:type="dxa"/>
            <w:tcBorders>
              <w:left w:val="single" w:sz="1" w:space="0" w:color="000000"/>
              <w:bottom w:val="single" w:sz="1" w:space="0" w:color="000000"/>
            </w:tcBorders>
            <w:vAlign w:val="center"/>
          </w:tcPr>
          <w:p w14:paraId="1EF0B656" w14:textId="77777777" w:rsidR="0070688E" w:rsidRPr="000D0272" w:rsidRDefault="0070688E" w:rsidP="0070688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138FC85A" w14:textId="77777777" w:rsidR="0070688E" w:rsidRPr="000D0272" w:rsidRDefault="0070688E" w:rsidP="0070688E">
            <w:pPr>
              <w:pStyle w:val="ListParagraph"/>
              <w:ind w:left="0"/>
              <w:jc w:val="center"/>
              <w:rPr>
                <w:rFonts w:ascii="Trebuchet MS" w:hAnsi="Trebuchet MS" w:cs="Times New Roman"/>
                <w:iCs/>
                <w:sz w:val="22"/>
                <w:szCs w:val="22"/>
              </w:rPr>
            </w:pPr>
          </w:p>
        </w:tc>
      </w:tr>
      <w:tr w:rsidR="0070688E" w:rsidRPr="000D0272" w14:paraId="0A3E2B61" w14:textId="77777777" w:rsidTr="00924B99">
        <w:tc>
          <w:tcPr>
            <w:tcW w:w="1134" w:type="dxa"/>
            <w:tcBorders>
              <w:top w:val="single" w:sz="4" w:space="0" w:color="000000"/>
              <w:left w:val="single" w:sz="4" w:space="0" w:color="000000"/>
              <w:bottom w:val="single" w:sz="4" w:space="0" w:color="000000"/>
              <w:right w:val="single" w:sz="4" w:space="0" w:color="000000"/>
            </w:tcBorders>
            <w:vAlign w:val="center"/>
          </w:tcPr>
          <w:p w14:paraId="136DA8B3" w14:textId="4DEA5B51" w:rsidR="0070688E" w:rsidRDefault="0070688E" w:rsidP="0070688E">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5.3.</w:t>
            </w:r>
          </w:p>
        </w:tc>
        <w:tc>
          <w:tcPr>
            <w:tcW w:w="5812" w:type="dxa"/>
            <w:tcBorders>
              <w:top w:val="single" w:sz="4" w:space="0" w:color="000000"/>
              <w:left w:val="single" w:sz="4" w:space="0" w:color="000000"/>
              <w:bottom w:val="single" w:sz="4" w:space="0" w:color="000000"/>
              <w:right w:val="single" w:sz="4" w:space="0" w:color="000000"/>
            </w:tcBorders>
          </w:tcPr>
          <w:p w14:paraId="70ED9851" w14:textId="32BE0F57" w:rsidR="0070688E" w:rsidRDefault="0070688E" w:rsidP="0070688E">
            <w:pPr>
              <w:suppressAutoHyphens/>
              <w:snapToGrid w:val="0"/>
              <w:rPr>
                <w:rFonts w:ascii="Trebuchet MS" w:hAnsi="Trebuchet MS"/>
                <w:sz w:val="22"/>
                <w:szCs w:val="22"/>
              </w:rPr>
            </w:pPr>
            <w:proofErr w:type="spellStart"/>
            <w:r>
              <w:rPr>
                <w:rFonts w:ascii="Trebuchet MS" w:hAnsi="Trebuchet MS"/>
                <w:sz w:val="22"/>
                <w:szCs w:val="22"/>
                <w:shd w:val="clear" w:color="auto" w:fill="FFFFFF"/>
              </w:rPr>
              <w:t>Transferis</w:t>
            </w:r>
            <w:proofErr w:type="spellEnd"/>
            <w:r>
              <w:rPr>
                <w:rFonts w:ascii="Trebuchet MS" w:hAnsi="Trebuchet MS"/>
                <w:sz w:val="22"/>
                <w:szCs w:val="22"/>
                <w:shd w:val="clear" w:color="auto" w:fill="FFFFFF"/>
              </w:rPr>
              <w:t xml:space="preserve"> </w:t>
            </w:r>
            <w:proofErr w:type="spellStart"/>
            <w:r>
              <w:rPr>
                <w:rFonts w:ascii="Trebuchet MS" w:hAnsi="Trebuchet MS"/>
                <w:sz w:val="22"/>
                <w:szCs w:val="22"/>
                <w:shd w:val="clear" w:color="auto" w:fill="FFFFFF"/>
              </w:rPr>
              <w:t>multi</w:t>
            </w:r>
            <w:proofErr w:type="spellEnd"/>
            <w:r>
              <w:rPr>
                <w:rFonts w:ascii="Trebuchet MS" w:hAnsi="Trebuchet MS"/>
                <w:sz w:val="22"/>
                <w:szCs w:val="22"/>
                <w:shd w:val="clear" w:color="auto" w:fill="FFFFFF"/>
              </w:rPr>
              <w:t xml:space="preserve"> </w:t>
            </w:r>
            <w:proofErr w:type="spellStart"/>
            <w:r>
              <w:rPr>
                <w:rFonts w:ascii="Trebuchet MS" w:hAnsi="Trebuchet MS"/>
                <w:sz w:val="22"/>
                <w:szCs w:val="22"/>
                <w:shd w:val="clear" w:color="auto" w:fill="FFFFFF"/>
              </w:rPr>
              <w:t>unit</w:t>
            </w:r>
            <w:proofErr w:type="spellEnd"/>
            <w:r>
              <w:rPr>
                <w:rFonts w:ascii="Trebuchet MS" w:hAnsi="Trebuchet MS"/>
                <w:sz w:val="22"/>
                <w:szCs w:val="22"/>
                <w:shd w:val="clear" w:color="auto" w:fill="FFFFFF"/>
              </w:rPr>
              <w:t xml:space="preserve"> atramai tiltui atviram šaukštui</w:t>
            </w:r>
          </w:p>
        </w:tc>
        <w:tc>
          <w:tcPr>
            <w:tcW w:w="1807" w:type="dxa"/>
            <w:tcBorders>
              <w:top w:val="single" w:sz="4" w:space="0" w:color="000000"/>
              <w:left w:val="single" w:sz="4" w:space="0" w:color="000000"/>
              <w:bottom w:val="single" w:sz="4" w:space="0" w:color="000000"/>
              <w:right w:val="single" w:sz="4" w:space="0" w:color="000000"/>
            </w:tcBorders>
            <w:vAlign w:val="center"/>
          </w:tcPr>
          <w:p w14:paraId="65F94B97" w14:textId="405F3913" w:rsidR="0070688E" w:rsidRDefault="0070688E" w:rsidP="0070688E">
            <w:pPr>
              <w:pStyle w:val="ListParagraph"/>
              <w:ind w:left="0"/>
              <w:jc w:val="center"/>
              <w:rPr>
                <w:rFonts w:ascii="Trebuchet MS" w:hAnsi="Trebuchet MS"/>
                <w:sz w:val="22"/>
                <w:szCs w:val="22"/>
                <w:shd w:val="clear" w:color="auto" w:fill="FFFFFF"/>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27D5DCEA" w14:textId="201D57C9" w:rsidR="0070688E" w:rsidRDefault="0070688E" w:rsidP="0070688E">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5288B68D" w14:textId="77777777" w:rsidR="0070688E" w:rsidRPr="000D0272" w:rsidRDefault="0070688E" w:rsidP="0070688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61D02C3E" w14:textId="77777777" w:rsidR="0070688E" w:rsidRPr="000D0272" w:rsidRDefault="0070688E" w:rsidP="0070688E">
            <w:pPr>
              <w:pStyle w:val="ListParagraph"/>
              <w:ind w:left="0"/>
              <w:jc w:val="center"/>
              <w:rPr>
                <w:rFonts w:ascii="Trebuchet MS" w:hAnsi="Trebuchet MS" w:cs="Times New Roman"/>
                <w:iCs/>
                <w:sz w:val="22"/>
                <w:szCs w:val="22"/>
              </w:rPr>
            </w:pPr>
          </w:p>
        </w:tc>
      </w:tr>
      <w:tr w:rsidR="0070688E" w:rsidRPr="000D0272" w14:paraId="46F55B71" w14:textId="77777777" w:rsidTr="00924B99">
        <w:tc>
          <w:tcPr>
            <w:tcW w:w="1134" w:type="dxa"/>
            <w:tcBorders>
              <w:top w:val="single" w:sz="4" w:space="0" w:color="000000"/>
              <w:left w:val="single" w:sz="4" w:space="0" w:color="000000"/>
              <w:bottom w:val="single" w:sz="4" w:space="0" w:color="000000"/>
              <w:right w:val="single" w:sz="4" w:space="0" w:color="000000"/>
            </w:tcBorders>
            <w:vAlign w:val="center"/>
          </w:tcPr>
          <w:p w14:paraId="0CADBAE7" w14:textId="20BD713E" w:rsidR="0070688E" w:rsidRDefault="0070688E" w:rsidP="0070688E">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5.4.</w:t>
            </w:r>
          </w:p>
        </w:tc>
        <w:tc>
          <w:tcPr>
            <w:tcW w:w="5812" w:type="dxa"/>
            <w:tcBorders>
              <w:top w:val="single" w:sz="4" w:space="0" w:color="000000"/>
              <w:left w:val="single" w:sz="4" w:space="0" w:color="000000"/>
              <w:bottom w:val="single" w:sz="4" w:space="0" w:color="000000"/>
              <w:right w:val="single" w:sz="4" w:space="0" w:color="000000"/>
            </w:tcBorders>
          </w:tcPr>
          <w:p w14:paraId="7FE7F632" w14:textId="1EAE2C58" w:rsidR="0070688E" w:rsidRDefault="0070688E" w:rsidP="0070688E">
            <w:pPr>
              <w:suppressAutoHyphens/>
              <w:snapToGrid w:val="0"/>
              <w:rPr>
                <w:rFonts w:ascii="Trebuchet MS" w:hAnsi="Trebuchet MS"/>
                <w:sz w:val="22"/>
                <w:szCs w:val="22"/>
              </w:rPr>
            </w:pPr>
            <w:r>
              <w:rPr>
                <w:rFonts w:ascii="Trebuchet MS" w:hAnsi="Trebuchet MS"/>
                <w:sz w:val="22"/>
                <w:szCs w:val="22"/>
              </w:rPr>
              <w:t>Atrama laikinam vainikėliui - 1,0 mm, 2,0 mm, 3,0 mm dantenų aukštis (GH) su varžtu, sterili</w:t>
            </w:r>
          </w:p>
        </w:tc>
        <w:tc>
          <w:tcPr>
            <w:tcW w:w="1807" w:type="dxa"/>
            <w:tcBorders>
              <w:top w:val="single" w:sz="4" w:space="0" w:color="000000"/>
              <w:left w:val="single" w:sz="4" w:space="0" w:color="000000"/>
              <w:bottom w:val="single" w:sz="4" w:space="0" w:color="000000"/>
              <w:right w:val="single" w:sz="4" w:space="0" w:color="000000"/>
            </w:tcBorders>
            <w:vAlign w:val="center"/>
          </w:tcPr>
          <w:p w14:paraId="00DCEAE8" w14:textId="1AE7F720" w:rsidR="0070688E" w:rsidRDefault="0070688E" w:rsidP="0070688E">
            <w:pPr>
              <w:pStyle w:val="ListParagraph"/>
              <w:ind w:left="0"/>
              <w:jc w:val="center"/>
              <w:rPr>
                <w:rFonts w:ascii="Trebuchet MS" w:hAnsi="Trebuchet MS"/>
                <w:sz w:val="22"/>
                <w:szCs w:val="22"/>
                <w:shd w:val="clear" w:color="auto" w:fill="FFFFFF"/>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62C7ACF" w14:textId="50004138" w:rsidR="0070688E" w:rsidRDefault="0070688E" w:rsidP="0070688E">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63701756" w14:textId="77777777" w:rsidR="0070688E" w:rsidRPr="000D0272" w:rsidRDefault="0070688E" w:rsidP="0070688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5E3C3620" w14:textId="77777777" w:rsidR="0070688E" w:rsidRPr="000D0272" w:rsidRDefault="0070688E" w:rsidP="0070688E">
            <w:pPr>
              <w:pStyle w:val="ListParagraph"/>
              <w:ind w:left="0"/>
              <w:jc w:val="center"/>
              <w:rPr>
                <w:rFonts w:ascii="Trebuchet MS" w:hAnsi="Trebuchet MS" w:cs="Times New Roman"/>
                <w:iCs/>
                <w:sz w:val="22"/>
                <w:szCs w:val="22"/>
              </w:rPr>
            </w:pPr>
          </w:p>
        </w:tc>
      </w:tr>
      <w:tr w:rsidR="0070688E" w:rsidRPr="000D0272" w14:paraId="79F8968F" w14:textId="77777777" w:rsidTr="00924B99">
        <w:tc>
          <w:tcPr>
            <w:tcW w:w="1134" w:type="dxa"/>
            <w:tcBorders>
              <w:top w:val="single" w:sz="4" w:space="0" w:color="000000"/>
              <w:left w:val="single" w:sz="4" w:space="0" w:color="000000"/>
              <w:bottom w:val="single" w:sz="4" w:space="0" w:color="000000"/>
              <w:right w:val="single" w:sz="4" w:space="0" w:color="000000"/>
            </w:tcBorders>
            <w:vAlign w:val="center"/>
          </w:tcPr>
          <w:p w14:paraId="4DC1D484" w14:textId="34D2DCD5" w:rsidR="0070688E" w:rsidRDefault="0070688E" w:rsidP="0070688E">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5.5.</w:t>
            </w:r>
          </w:p>
        </w:tc>
        <w:tc>
          <w:tcPr>
            <w:tcW w:w="5812" w:type="dxa"/>
            <w:tcBorders>
              <w:top w:val="single" w:sz="4" w:space="0" w:color="000000"/>
              <w:left w:val="single" w:sz="4" w:space="0" w:color="000000"/>
              <w:bottom w:val="single" w:sz="4" w:space="0" w:color="000000"/>
              <w:right w:val="single" w:sz="4" w:space="0" w:color="000000"/>
            </w:tcBorders>
          </w:tcPr>
          <w:p w14:paraId="186EA8E7" w14:textId="77777777" w:rsidR="0070688E" w:rsidRDefault="0070688E" w:rsidP="0070688E">
            <w:pPr>
              <w:pStyle w:val="Standard"/>
              <w:rPr>
                <w:rFonts w:ascii="Trebuchet MS" w:hAnsi="Trebuchet MS"/>
                <w:sz w:val="22"/>
                <w:szCs w:val="22"/>
              </w:rPr>
            </w:pPr>
            <w:r>
              <w:rPr>
                <w:rFonts w:ascii="Trebuchet MS" w:hAnsi="Trebuchet MS"/>
                <w:sz w:val="22"/>
                <w:szCs w:val="22"/>
              </w:rPr>
              <w:t xml:space="preserve">Atrama </w:t>
            </w:r>
            <w:proofErr w:type="spellStart"/>
            <w:r>
              <w:rPr>
                <w:rFonts w:ascii="Trebuchet MS" w:hAnsi="Trebuchet MS"/>
                <w:color w:val="111111"/>
                <w:sz w:val="22"/>
                <w:szCs w:val="22"/>
                <w:shd w:val="clear" w:color="auto" w:fill="FFFFFF"/>
              </w:rPr>
              <w:t>variobaze</w:t>
            </w:r>
            <w:proofErr w:type="spellEnd"/>
            <w:r>
              <w:rPr>
                <w:rFonts w:ascii="Trebuchet MS" w:hAnsi="Trebuchet MS"/>
                <w:color w:val="EE0000"/>
                <w:sz w:val="22"/>
                <w:szCs w:val="22"/>
              </w:rPr>
              <w:t xml:space="preserve"> </w:t>
            </w:r>
            <w:r>
              <w:rPr>
                <w:rFonts w:ascii="Trebuchet MS" w:hAnsi="Trebuchet MS"/>
                <w:sz w:val="22"/>
                <w:szCs w:val="22"/>
              </w:rPr>
              <w:t>pavieniams vainikėliams:</w:t>
            </w:r>
          </w:p>
          <w:p w14:paraId="2002BD52" w14:textId="6852715E" w:rsidR="0070688E" w:rsidRDefault="0070688E" w:rsidP="0070688E">
            <w:pPr>
              <w:suppressAutoHyphens/>
              <w:snapToGrid w:val="0"/>
              <w:rPr>
                <w:rFonts w:ascii="Trebuchet MS" w:hAnsi="Trebuchet MS"/>
                <w:sz w:val="22"/>
                <w:szCs w:val="22"/>
              </w:rPr>
            </w:pPr>
            <w:r>
              <w:rPr>
                <w:rFonts w:ascii="Trebuchet MS" w:hAnsi="Trebuchet MS"/>
                <w:sz w:val="22"/>
                <w:szCs w:val="22"/>
              </w:rPr>
              <w:t>vainiko aukštis (AH) 3,5 mm, 5,5 mm dantenų aukštis (GH) 1,0 mm, 2,0 mm, 3,0 mm su varžtu, sterili</w:t>
            </w:r>
          </w:p>
        </w:tc>
        <w:tc>
          <w:tcPr>
            <w:tcW w:w="1807" w:type="dxa"/>
            <w:tcBorders>
              <w:top w:val="single" w:sz="4" w:space="0" w:color="000000"/>
              <w:left w:val="single" w:sz="4" w:space="0" w:color="000000"/>
              <w:bottom w:val="single" w:sz="4" w:space="0" w:color="000000"/>
              <w:right w:val="single" w:sz="4" w:space="0" w:color="000000"/>
            </w:tcBorders>
            <w:vAlign w:val="center"/>
          </w:tcPr>
          <w:p w14:paraId="2425C5D0" w14:textId="3DD41FFB" w:rsidR="0070688E" w:rsidRDefault="0070688E" w:rsidP="0070688E">
            <w:pPr>
              <w:pStyle w:val="ListParagraph"/>
              <w:ind w:left="0"/>
              <w:jc w:val="center"/>
              <w:rPr>
                <w:rFonts w:ascii="Trebuchet MS" w:hAnsi="Trebuchet MS"/>
                <w:sz w:val="22"/>
                <w:szCs w:val="22"/>
                <w:shd w:val="clear" w:color="auto" w:fill="FFFFFF"/>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582279ED" w14:textId="0DDBAB31" w:rsidR="0070688E" w:rsidRDefault="0070688E" w:rsidP="0070688E">
            <w:pPr>
              <w:pStyle w:val="ListParagraph"/>
              <w:ind w:left="0"/>
              <w:jc w:val="center"/>
              <w:rPr>
                <w:rFonts w:ascii="Trebuchet MS" w:hAnsi="Trebuchet MS"/>
                <w:sz w:val="22"/>
                <w:szCs w:val="22"/>
              </w:rPr>
            </w:pPr>
            <w:r>
              <w:rPr>
                <w:rFonts w:ascii="Trebuchet MS" w:hAnsi="Trebuchet MS"/>
                <w:sz w:val="22"/>
                <w:szCs w:val="22"/>
              </w:rPr>
              <w:t>200</w:t>
            </w:r>
          </w:p>
        </w:tc>
        <w:tc>
          <w:tcPr>
            <w:tcW w:w="1807" w:type="dxa"/>
            <w:tcBorders>
              <w:left w:val="single" w:sz="1" w:space="0" w:color="000000"/>
              <w:bottom w:val="single" w:sz="1" w:space="0" w:color="000000"/>
            </w:tcBorders>
            <w:vAlign w:val="center"/>
          </w:tcPr>
          <w:p w14:paraId="3DAC703C" w14:textId="77777777" w:rsidR="0070688E" w:rsidRPr="000D0272" w:rsidRDefault="0070688E" w:rsidP="0070688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1B5A804C" w14:textId="77777777" w:rsidR="0070688E" w:rsidRPr="000D0272" w:rsidRDefault="0070688E" w:rsidP="0070688E">
            <w:pPr>
              <w:pStyle w:val="ListParagraph"/>
              <w:ind w:left="0"/>
              <w:jc w:val="center"/>
              <w:rPr>
                <w:rFonts w:ascii="Trebuchet MS" w:hAnsi="Trebuchet MS" w:cs="Times New Roman"/>
                <w:iCs/>
                <w:sz w:val="22"/>
                <w:szCs w:val="22"/>
              </w:rPr>
            </w:pPr>
          </w:p>
        </w:tc>
      </w:tr>
      <w:tr w:rsidR="0070688E" w:rsidRPr="000D0272" w14:paraId="5DECE4A7" w14:textId="77777777" w:rsidTr="00924B99">
        <w:tc>
          <w:tcPr>
            <w:tcW w:w="1134" w:type="dxa"/>
            <w:tcBorders>
              <w:top w:val="single" w:sz="4" w:space="0" w:color="000000"/>
              <w:left w:val="single" w:sz="4" w:space="0" w:color="000000"/>
              <w:bottom w:val="single" w:sz="4" w:space="0" w:color="000000"/>
              <w:right w:val="single" w:sz="4" w:space="0" w:color="000000"/>
            </w:tcBorders>
            <w:vAlign w:val="center"/>
          </w:tcPr>
          <w:p w14:paraId="50B4D992" w14:textId="3F432375" w:rsidR="0070688E" w:rsidRDefault="0070688E" w:rsidP="0070688E">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5.6.</w:t>
            </w:r>
          </w:p>
        </w:tc>
        <w:tc>
          <w:tcPr>
            <w:tcW w:w="5812" w:type="dxa"/>
            <w:tcBorders>
              <w:top w:val="single" w:sz="4" w:space="0" w:color="000000"/>
              <w:left w:val="single" w:sz="4" w:space="0" w:color="000000"/>
              <w:bottom w:val="single" w:sz="4" w:space="0" w:color="000000"/>
              <w:right w:val="single" w:sz="4" w:space="0" w:color="000000"/>
            </w:tcBorders>
          </w:tcPr>
          <w:p w14:paraId="0DB4233D" w14:textId="77777777" w:rsidR="0070688E" w:rsidRDefault="0070688E" w:rsidP="0070688E">
            <w:pPr>
              <w:pStyle w:val="Standard"/>
              <w:rPr>
                <w:rFonts w:ascii="Trebuchet MS" w:hAnsi="Trebuchet MS"/>
                <w:sz w:val="22"/>
                <w:szCs w:val="22"/>
              </w:rPr>
            </w:pPr>
            <w:r>
              <w:rPr>
                <w:rFonts w:ascii="Trebuchet MS" w:hAnsi="Trebuchet MS"/>
                <w:sz w:val="22"/>
                <w:szCs w:val="22"/>
              </w:rPr>
              <w:t xml:space="preserve">Atrama </w:t>
            </w:r>
            <w:proofErr w:type="spellStart"/>
            <w:r>
              <w:rPr>
                <w:rFonts w:ascii="Trebuchet MS" w:hAnsi="Trebuchet MS"/>
                <w:color w:val="111111"/>
                <w:sz w:val="22"/>
                <w:szCs w:val="22"/>
                <w:shd w:val="clear" w:color="auto" w:fill="FFFFFF"/>
              </w:rPr>
              <w:t>variobaze</w:t>
            </w:r>
            <w:proofErr w:type="spellEnd"/>
            <w:r>
              <w:rPr>
                <w:rFonts w:ascii="Trebuchet MS" w:hAnsi="Trebuchet MS"/>
                <w:color w:val="EE0000"/>
                <w:sz w:val="22"/>
                <w:szCs w:val="22"/>
              </w:rPr>
              <w:t xml:space="preserve"> </w:t>
            </w:r>
            <w:r>
              <w:rPr>
                <w:rFonts w:ascii="Trebuchet MS" w:hAnsi="Trebuchet MS"/>
                <w:sz w:val="22"/>
                <w:szCs w:val="22"/>
              </w:rPr>
              <w:t xml:space="preserve">cilindro formos tiltams: </w:t>
            </w:r>
          </w:p>
          <w:p w14:paraId="450B85FD" w14:textId="52B88592" w:rsidR="0070688E" w:rsidRDefault="0070688E" w:rsidP="0070688E">
            <w:pPr>
              <w:suppressAutoHyphens/>
              <w:snapToGrid w:val="0"/>
              <w:rPr>
                <w:rFonts w:ascii="Trebuchet MS" w:hAnsi="Trebuchet MS"/>
                <w:sz w:val="22"/>
                <w:szCs w:val="22"/>
              </w:rPr>
            </w:pPr>
            <w:r>
              <w:rPr>
                <w:rFonts w:ascii="Trebuchet MS" w:hAnsi="Trebuchet MS"/>
                <w:sz w:val="22"/>
                <w:szCs w:val="22"/>
              </w:rPr>
              <w:t>vainiko aukštis (AH) 3,5 mm, dantenų aukštis (GH) 1,0 mm, su varžtu, NC/RC, sterili</w:t>
            </w:r>
          </w:p>
        </w:tc>
        <w:tc>
          <w:tcPr>
            <w:tcW w:w="1807" w:type="dxa"/>
            <w:tcBorders>
              <w:top w:val="single" w:sz="4" w:space="0" w:color="000000"/>
              <w:left w:val="single" w:sz="4" w:space="0" w:color="000000"/>
              <w:bottom w:val="single" w:sz="4" w:space="0" w:color="000000"/>
              <w:right w:val="single" w:sz="4" w:space="0" w:color="000000"/>
            </w:tcBorders>
            <w:vAlign w:val="center"/>
          </w:tcPr>
          <w:p w14:paraId="66200D7B" w14:textId="0BE9048A" w:rsidR="0070688E" w:rsidRDefault="0070688E" w:rsidP="0070688E">
            <w:pPr>
              <w:pStyle w:val="ListParagraph"/>
              <w:ind w:left="0"/>
              <w:jc w:val="center"/>
              <w:rPr>
                <w:rFonts w:ascii="Trebuchet MS" w:hAnsi="Trebuchet MS"/>
                <w:sz w:val="22"/>
                <w:szCs w:val="22"/>
                <w:shd w:val="clear" w:color="auto" w:fill="FFFFFF"/>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76B207F7" w14:textId="055FD517" w:rsidR="0070688E" w:rsidRDefault="0070688E" w:rsidP="0070688E">
            <w:pPr>
              <w:pStyle w:val="ListParagraph"/>
              <w:ind w:left="0"/>
              <w:jc w:val="center"/>
              <w:rPr>
                <w:rFonts w:ascii="Trebuchet MS" w:hAnsi="Trebuchet MS"/>
                <w:sz w:val="22"/>
                <w:szCs w:val="22"/>
              </w:rPr>
            </w:pPr>
            <w:r>
              <w:rPr>
                <w:rFonts w:ascii="Trebuchet MS" w:hAnsi="Trebuchet MS"/>
                <w:sz w:val="22"/>
                <w:szCs w:val="22"/>
              </w:rPr>
              <w:t>150</w:t>
            </w:r>
          </w:p>
        </w:tc>
        <w:tc>
          <w:tcPr>
            <w:tcW w:w="1807" w:type="dxa"/>
            <w:tcBorders>
              <w:left w:val="single" w:sz="1" w:space="0" w:color="000000"/>
              <w:bottom w:val="single" w:sz="1" w:space="0" w:color="000000"/>
            </w:tcBorders>
            <w:vAlign w:val="center"/>
          </w:tcPr>
          <w:p w14:paraId="26E8783B" w14:textId="77777777" w:rsidR="0070688E" w:rsidRPr="000D0272" w:rsidRDefault="0070688E" w:rsidP="0070688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3F593FAF" w14:textId="77777777" w:rsidR="0070688E" w:rsidRPr="000D0272" w:rsidRDefault="0070688E" w:rsidP="0070688E">
            <w:pPr>
              <w:pStyle w:val="ListParagraph"/>
              <w:ind w:left="0"/>
              <w:jc w:val="center"/>
              <w:rPr>
                <w:rFonts w:ascii="Trebuchet MS" w:hAnsi="Trebuchet MS" w:cs="Times New Roman"/>
                <w:iCs/>
                <w:sz w:val="22"/>
                <w:szCs w:val="22"/>
              </w:rPr>
            </w:pPr>
          </w:p>
        </w:tc>
      </w:tr>
      <w:tr w:rsidR="0070688E" w:rsidRPr="000D0272" w14:paraId="5FEAE332" w14:textId="77777777" w:rsidTr="00924B99">
        <w:tc>
          <w:tcPr>
            <w:tcW w:w="1134" w:type="dxa"/>
            <w:tcBorders>
              <w:top w:val="single" w:sz="4" w:space="0" w:color="000000"/>
              <w:left w:val="single" w:sz="4" w:space="0" w:color="000000"/>
              <w:bottom w:val="single" w:sz="4" w:space="0" w:color="000000"/>
              <w:right w:val="single" w:sz="4" w:space="0" w:color="000000"/>
            </w:tcBorders>
            <w:vAlign w:val="center"/>
          </w:tcPr>
          <w:p w14:paraId="640CD0D4" w14:textId="487E7440" w:rsidR="0070688E" w:rsidRDefault="0070688E" w:rsidP="0070688E">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5.7.</w:t>
            </w:r>
          </w:p>
        </w:tc>
        <w:tc>
          <w:tcPr>
            <w:tcW w:w="5812" w:type="dxa"/>
            <w:tcBorders>
              <w:top w:val="single" w:sz="4" w:space="0" w:color="000000"/>
              <w:left w:val="single" w:sz="4" w:space="0" w:color="000000"/>
              <w:bottom w:val="single" w:sz="4" w:space="0" w:color="000000"/>
              <w:right w:val="single" w:sz="4" w:space="0" w:color="000000"/>
            </w:tcBorders>
          </w:tcPr>
          <w:p w14:paraId="363E8B20" w14:textId="77777777" w:rsidR="0070688E" w:rsidRDefault="0070688E" w:rsidP="0070688E">
            <w:pPr>
              <w:pStyle w:val="Standard"/>
              <w:rPr>
                <w:rFonts w:ascii="Trebuchet MS" w:hAnsi="Trebuchet MS"/>
                <w:sz w:val="22"/>
                <w:szCs w:val="22"/>
              </w:rPr>
            </w:pPr>
            <w:r>
              <w:rPr>
                <w:rFonts w:ascii="Trebuchet MS" w:hAnsi="Trebuchet MS"/>
                <w:sz w:val="22"/>
                <w:szCs w:val="22"/>
              </w:rPr>
              <w:t xml:space="preserve">Atrama </w:t>
            </w:r>
            <w:proofErr w:type="spellStart"/>
            <w:r>
              <w:rPr>
                <w:rFonts w:ascii="Trebuchet MS" w:hAnsi="Trebuchet MS"/>
                <w:color w:val="111111"/>
                <w:sz w:val="22"/>
                <w:szCs w:val="22"/>
                <w:shd w:val="clear" w:color="auto" w:fill="FFFFFF"/>
              </w:rPr>
              <w:t>variobaze</w:t>
            </w:r>
            <w:proofErr w:type="spellEnd"/>
            <w:r>
              <w:rPr>
                <w:rFonts w:ascii="Trebuchet MS" w:hAnsi="Trebuchet MS"/>
                <w:color w:val="EE0000"/>
                <w:sz w:val="22"/>
                <w:szCs w:val="22"/>
              </w:rPr>
              <w:t xml:space="preserve"> </w:t>
            </w:r>
            <w:r>
              <w:rPr>
                <w:rFonts w:ascii="Trebuchet MS" w:hAnsi="Trebuchet MS"/>
                <w:sz w:val="22"/>
                <w:szCs w:val="22"/>
              </w:rPr>
              <w:t xml:space="preserve">kirstu kampu, žema: </w:t>
            </w:r>
          </w:p>
          <w:p w14:paraId="5AB44003" w14:textId="186C163B" w:rsidR="0070688E" w:rsidRDefault="0070688E" w:rsidP="0070688E">
            <w:pPr>
              <w:suppressAutoHyphens/>
              <w:snapToGrid w:val="0"/>
              <w:rPr>
                <w:rFonts w:ascii="Trebuchet MS" w:hAnsi="Trebuchet MS"/>
                <w:sz w:val="22"/>
                <w:szCs w:val="22"/>
              </w:rPr>
            </w:pPr>
            <w:r>
              <w:rPr>
                <w:rFonts w:ascii="Trebuchet MS" w:hAnsi="Trebuchet MS"/>
                <w:sz w:val="22"/>
                <w:szCs w:val="22"/>
              </w:rPr>
              <w:t>vainiko aukštis(AH) 3,5 mm, 5,5 mm dantenų aukštis (GH) 1,0 mm, su varžtu, NC/RC, sterili</w:t>
            </w:r>
          </w:p>
        </w:tc>
        <w:tc>
          <w:tcPr>
            <w:tcW w:w="1807" w:type="dxa"/>
            <w:tcBorders>
              <w:top w:val="single" w:sz="4" w:space="0" w:color="000000"/>
              <w:left w:val="single" w:sz="4" w:space="0" w:color="000000"/>
              <w:bottom w:val="single" w:sz="4" w:space="0" w:color="000000"/>
              <w:right w:val="single" w:sz="4" w:space="0" w:color="000000"/>
            </w:tcBorders>
            <w:vAlign w:val="center"/>
          </w:tcPr>
          <w:p w14:paraId="50089B9D" w14:textId="059D937A" w:rsidR="0070688E" w:rsidRDefault="0070688E" w:rsidP="0070688E">
            <w:pPr>
              <w:pStyle w:val="ListParagraph"/>
              <w:ind w:left="0"/>
              <w:jc w:val="center"/>
              <w:rPr>
                <w:rFonts w:ascii="Trebuchet MS" w:hAnsi="Trebuchet MS"/>
                <w:sz w:val="22"/>
                <w:szCs w:val="22"/>
                <w:shd w:val="clear" w:color="auto" w:fill="FFFFFF"/>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7546BEC8" w14:textId="092F7216" w:rsidR="0070688E" w:rsidRDefault="0070688E" w:rsidP="0070688E">
            <w:pPr>
              <w:pStyle w:val="ListParagraph"/>
              <w:ind w:left="0"/>
              <w:jc w:val="center"/>
              <w:rPr>
                <w:rFonts w:ascii="Trebuchet MS" w:hAnsi="Trebuchet MS"/>
                <w:sz w:val="22"/>
                <w:szCs w:val="22"/>
              </w:rPr>
            </w:pPr>
            <w:r>
              <w:rPr>
                <w:rFonts w:ascii="Trebuchet MS" w:hAnsi="Trebuchet MS"/>
                <w:sz w:val="22"/>
                <w:szCs w:val="22"/>
              </w:rPr>
              <w:t>50</w:t>
            </w:r>
          </w:p>
        </w:tc>
        <w:tc>
          <w:tcPr>
            <w:tcW w:w="1807" w:type="dxa"/>
            <w:tcBorders>
              <w:left w:val="single" w:sz="1" w:space="0" w:color="000000"/>
              <w:bottom w:val="single" w:sz="1" w:space="0" w:color="000000"/>
            </w:tcBorders>
            <w:vAlign w:val="center"/>
          </w:tcPr>
          <w:p w14:paraId="3611FC50" w14:textId="77777777" w:rsidR="0070688E" w:rsidRPr="000D0272" w:rsidRDefault="0070688E" w:rsidP="0070688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6B095410" w14:textId="77777777" w:rsidR="0070688E" w:rsidRPr="000D0272" w:rsidRDefault="0070688E" w:rsidP="0070688E">
            <w:pPr>
              <w:pStyle w:val="ListParagraph"/>
              <w:ind w:left="0"/>
              <w:jc w:val="center"/>
              <w:rPr>
                <w:rFonts w:ascii="Trebuchet MS" w:hAnsi="Trebuchet MS" w:cs="Times New Roman"/>
                <w:iCs/>
                <w:sz w:val="22"/>
                <w:szCs w:val="22"/>
              </w:rPr>
            </w:pPr>
          </w:p>
        </w:tc>
      </w:tr>
      <w:tr w:rsidR="0070688E" w:rsidRPr="000D0272" w14:paraId="36D973CE" w14:textId="77777777" w:rsidTr="001C43F7">
        <w:tc>
          <w:tcPr>
            <w:tcW w:w="1134" w:type="dxa"/>
            <w:tcBorders>
              <w:top w:val="single" w:sz="4" w:space="0" w:color="000000"/>
              <w:left w:val="single" w:sz="4" w:space="0" w:color="000000"/>
              <w:bottom w:val="single" w:sz="4" w:space="0" w:color="000000"/>
              <w:right w:val="single" w:sz="4" w:space="0" w:color="000000"/>
            </w:tcBorders>
            <w:vAlign w:val="center"/>
          </w:tcPr>
          <w:p w14:paraId="020D713F" w14:textId="7C386365" w:rsidR="0070688E" w:rsidRDefault="0070688E" w:rsidP="0070688E">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5.8.</w:t>
            </w:r>
          </w:p>
        </w:tc>
        <w:tc>
          <w:tcPr>
            <w:tcW w:w="5812" w:type="dxa"/>
            <w:tcBorders>
              <w:top w:val="single" w:sz="4" w:space="0" w:color="000000"/>
              <w:left w:val="single" w:sz="4" w:space="0" w:color="000000"/>
              <w:bottom w:val="single" w:sz="4" w:space="0" w:color="000000"/>
              <w:right w:val="single" w:sz="4" w:space="0" w:color="000000"/>
            </w:tcBorders>
          </w:tcPr>
          <w:p w14:paraId="1A4A1CBE" w14:textId="77777777" w:rsidR="0070688E" w:rsidRDefault="0070688E" w:rsidP="0070688E">
            <w:pPr>
              <w:rPr>
                <w:rFonts w:ascii="Trebuchet MS" w:hAnsi="Trebuchet MS"/>
                <w:sz w:val="22"/>
                <w:szCs w:val="22"/>
              </w:rPr>
            </w:pPr>
            <w:r>
              <w:rPr>
                <w:rFonts w:ascii="Trebuchet MS" w:hAnsi="Trebuchet MS"/>
                <w:sz w:val="22"/>
                <w:szCs w:val="22"/>
              </w:rPr>
              <w:t>Atrama plastmasinė,</w:t>
            </w:r>
          </w:p>
          <w:p w14:paraId="283D7307" w14:textId="77777777" w:rsidR="0070688E" w:rsidRDefault="0070688E" w:rsidP="0070688E">
            <w:pPr>
              <w:rPr>
                <w:rFonts w:ascii="Trebuchet MS" w:hAnsi="Trebuchet MS"/>
                <w:sz w:val="22"/>
                <w:szCs w:val="22"/>
              </w:rPr>
            </w:pPr>
            <w:r>
              <w:rPr>
                <w:rFonts w:ascii="Trebuchet MS" w:hAnsi="Trebuchet MS"/>
                <w:sz w:val="22"/>
                <w:szCs w:val="22"/>
              </w:rPr>
              <w:t>liejimui : vainiko</w:t>
            </w:r>
          </w:p>
          <w:p w14:paraId="58728A64" w14:textId="77777777" w:rsidR="0070688E" w:rsidRDefault="0070688E" w:rsidP="0070688E">
            <w:pPr>
              <w:rPr>
                <w:rFonts w:ascii="Trebuchet MS" w:hAnsi="Trebuchet MS"/>
                <w:sz w:val="22"/>
                <w:szCs w:val="22"/>
              </w:rPr>
            </w:pPr>
            <w:r>
              <w:rPr>
                <w:rFonts w:ascii="Trebuchet MS" w:hAnsi="Trebuchet MS"/>
                <w:sz w:val="22"/>
                <w:szCs w:val="22"/>
              </w:rPr>
              <w:t>aukštis(AH) 3,5 mm,</w:t>
            </w:r>
          </w:p>
          <w:p w14:paraId="58BE2C91" w14:textId="3D33F6AB" w:rsidR="0070688E" w:rsidRDefault="0070688E" w:rsidP="0070688E">
            <w:pPr>
              <w:suppressAutoHyphens/>
              <w:snapToGrid w:val="0"/>
              <w:rPr>
                <w:rFonts w:ascii="Trebuchet MS" w:hAnsi="Trebuchet MS"/>
                <w:sz w:val="22"/>
                <w:szCs w:val="22"/>
              </w:rPr>
            </w:pPr>
            <w:r>
              <w:rPr>
                <w:rFonts w:ascii="Trebuchet MS" w:hAnsi="Trebuchet MS"/>
                <w:sz w:val="22"/>
                <w:szCs w:val="22"/>
              </w:rPr>
              <w:t>5,5 mm  tipo</w:t>
            </w:r>
          </w:p>
        </w:tc>
        <w:tc>
          <w:tcPr>
            <w:tcW w:w="1807" w:type="dxa"/>
            <w:tcBorders>
              <w:top w:val="single" w:sz="4" w:space="0" w:color="000000"/>
              <w:left w:val="single" w:sz="4" w:space="0" w:color="000000"/>
              <w:bottom w:val="single" w:sz="4" w:space="0" w:color="000000"/>
              <w:right w:val="single" w:sz="4" w:space="0" w:color="000000"/>
            </w:tcBorders>
          </w:tcPr>
          <w:p w14:paraId="12C096BD" w14:textId="77777777" w:rsidR="0070688E" w:rsidRDefault="0070688E" w:rsidP="0070688E">
            <w:pPr>
              <w:pStyle w:val="ListParagraph"/>
              <w:ind w:left="0"/>
              <w:jc w:val="center"/>
              <w:rPr>
                <w:rFonts w:ascii="Trebuchet MS" w:hAnsi="Trebuchet MS"/>
                <w:sz w:val="22"/>
                <w:szCs w:val="22"/>
                <w:shd w:val="clear" w:color="auto" w:fill="FFFFFF"/>
              </w:rPr>
            </w:pPr>
          </w:p>
        </w:tc>
        <w:tc>
          <w:tcPr>
            <w:tcW w:w="1807" w:type="dxa"/>
            <w:tcBorders>
              <w:top w:val="single" w:sz="4" w:space="0" w:color="000000"/>
              <w:left w:val="single" w:sz="4" w:space="0" w:color="000000"/>
              <w:bottom w:val="single" w:sz="4" w:space="0" w:color="000000"/>
              <w:right w:val="single" w:sz="4" w:space="0" w:color="000000"/>
            </w:tcBorders>
            <w:vAlign w:val="center"/>
          </w:tcPr>
          <w:p w14:paraId="016395E6" w14:textId="0D8ADDE2" w:rsidR="0070688E" w:rsidRDefault="0070688E" w:rsidP="0070688E">
            <w:pPr>
              <w:pStyle w:val="ListParagraph"/>
              <w:ind w:left="0"/>
              <w:jc w:val="center"/>
              <w:rPr>
                <w:rFonts w:ascii="Trebuchet MS" w:hAnsi="Trebuchet M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647A45BC" w14:textId="77777777" w:rsidR="0070688E" w:rsidRPr="000D0272" w:rsidRDefault="0070688E" w:rsidP="0070688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41D22B71" w14:textId="77777777" w:rsidR="0070688E" w:rsidRPr="000D0272" w:rsidRDefault="0070688E" w:rsidP="0070688E">
            <w:pPr>
              <w:pStyle w:val="ListParagraph"/>
              <w:ind w:left="0"/>
              <w:jc w:val="center"/>
              <w:rPr>
                <w:rFonts w:ascii="Trebuchet MS" w:hAnsi="Trebuchet MS" w:cs="Times New Roman"/>
                <w:iCs/>
                <w:sz w:val="22"/>
                <w:szCs w:val="22"/>
              </w:rPr>
            </w:pPr>
          </w:p>
        </w:tc>
      </w:tr>
      <w:tr w:rsidR="0070688E" w:rsidRPr="000D0272" w14:paraId="059175E3" w14:textId="77777777" w:rsidTr="001C43F7">
        <w:tc>
          <w:tcPr>
            <w:tcW w:w="1134" w:type="dxa"/>
            <w:tcBorders>
              <w:top w:val="single" w:sz="4" w:space="0" w:color="000000"/>
              <w:left w:val="single" w:sz="4" w:space="0" w:color="000000"/>
              <w:bottom w:val="single" w:sz="4" w:space="0" w:color="000000"/>
              <w:right w:val="single" w:sz="4" w:space="0" w:color="000000"/>
            </w:tcBorders>
            <w:vAlign w:val="center"/>
          </w:tcPr>
          <w:p w14:paraId="4F3C72F0" w14:textId="236EDFD3" w:rsidR="0070688E" w:rsidRDefault="0070688E" w:rsidP="0070688E">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5.9.</w:t>
            </w:r>
          </w:p>
        </w:tc>
        <w:tc>
          <w:tcPr>
            <w:tcW w:w="5812" w:type="dxa"/>
            <w:tcBorders>
              <w:top w:val="single" w:sz="4" w:space="0" w:color="000000"/>
              <w:left w:val="single" w:sz="4" w:space="0" w:color="000000"/>
              <w:bottom w:val="single" w:sz="4" w:space="0" w:color="000000"/>
              <w:right w:val="single" w:sz="4" w:space="0" w:color="000000"/>
            </w:tcBorders>
          </w:tcPr>
          <w:p w14:paraId="6F8D6862" w14:textId="77777777" w:rsidR="0070688E" w:rsidRDefault="0070688E" w:rsidP="0070688E">
            <w:pPr>
              <w:rPr>
                <w:rFonts w:ascii="Trebuchet MS" w:hAnsi="Trebuchet MS"/>
                <w:sz w:val="22"/>
                <w:szCs w:val="22"/>
              </w:rPr>
            </w:pPr>
            <w:r>
              <w:rPr>
                <w:rFonts w:ascii="Trebuchet MS" w:hAnsi="Trebuchet MS"/>
                <w:sz w:val="22"/>
                <w:szCs w:val="22"/>
              </w:rPr>
              <w:t xml:space="preserve">Atrama </w:t>
            </w:r>
            <w:proofErr w:type="spellStart"/>
            <w:r>
              <w:rPr>
                <w:rFonts w:ascii="Trebuchet MS" w:hAnsi="Trebuchet MS"/>
                <w:sz w:val="22"/>
                <w:szCs w:val="22"/>
              </w:rPr>
              <w:t>titaninė</w:t>
            </w:r>
            <w:proofErr w:type="spellEnd"/>
          </w:p>
          <w:p w14:paraId="1EEA636D" w14:textId="77777777" w:rsidR="0070688E" w:rsidRDefault="0070688E" w:rsidP="0070688E">
            <w:pPr>
              <w:rPr>
                <w:rFonts w:ascii="Trebuchet MS" w:hAnsi="Trebuchet MS"/>
                <w:sz w:val="22"/>
                <w:szCs w:val="22"/>
              </w:rPr>
            </w:pPr>
            <w:r>
              <w:rPr>
                <w:rFonts w:ascii="Trebuchet MS" w:hAnsi="Trebuchet MS"/>
                <w:sz w:val="22"/>
                <w:szCs w:val="22"/>
              </w:rPr>
              <w:t>(</w:t>
            </w:r>
            <w:proofErr w:type="spellStart"/>
            <w:r>
              <w:rPr>
                <w:rFonts w:ascii="Trebuchet MS" w:hAnsi="Trebuchet MS"/>
                <w:sz w:val="22"/>
                <w:szCs w:val="22"/>
              </w:rPr>
              <w:t>multi-unit</w:t>
            </w:r>
            <w:proofErr w:type="spellEnd"/>
            <w:r>
              <w:rPr>
                <w:rFonts w:ascii="Trebuchet MS" w:hAnsi="Trebuchet MS"/>
                <w:sz w:val="22"/>
                <w:szCs w:val="22"/>
              </w:rPr>
              <w:t>)–kampas 0 °, galva ø4,6 mm dantenų aukštis(GH)</w:t>
            </w:r>
          </w:p>
          <w:p w14:paraId="5D123781" w14:textId="20F50EC3" w:rsidR="0070688E" w:rsidRDefault="0070688E" w:rsidP="0070688E">
            <w:pPr>
              <w:suppressAutoHyphens/>
              <w:snapToGrid w:val="0"/>
              <w:rPr>
                <w:rFonts w:ascii="Trebuchet MS" w:hAnsi="Trebuchet MS"/>
                <w:sz w:val="22"/>
                <w:szCs w:val="22"/>
              </w:rPr>
            </w:pPr>
            <w:r>
              <w:rPr>
                <w:rFonts w:ascii="Trebuchet MS" w:hAnsi="Trebuchet MS"/>
                <w:sz w:val="22"/>
                <w:szCs w:val="22"/>
              </w:rPr>
              <w:t>– 1,5 mm, 2,5 mm, 3,5 mm, 4,5 mm tipo. Sterili</w:t>
            </w:r>
          </w:p>
        </w:tc>
        <w:tc>
          <w:tcPr>
            <w:tcW w:w="1807" w:type="dxa"/>
            <w:tcBorders>
              <w:top w:val="single" w:sz="4" w:space="0" w:color="000000"/>
              <w:left w:val="single" w:sz="4" w:space="0" w:color="000000"/>
              <w:bottom w:val="single" w:sz="4" w:space="0" w:color="000000"/>
              <w:right w:val="single" w:sz="4" w:space="0" w:color="000000"/>
            </w:tcBorders>
          </w:tcPr>
          <w:p w14:paraId="1EE8334C" w14:textId="74441139" w:rsidR="0070688E" w:rsidRDefault="0070688E" w:rsidP="0070688E">
            <w:pPr>
              <w:pStyle w:val="ListParagraph"/>
              <w:ind w:left="0"/>
              <w:jc w:val="center"/>
              <w:rPr>
                <w:rFonts w:ascii="Trebuchet MS" w:hAnsi="Trebuchet MS"/>
                <w:sz w:val="22"/>
                <w:szCs w:val="22"/>
                <w:shd w:val="clear" w:color="auto" w:fill="FFFFFF"/>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4D049F82" w14:textId="7255B55C" w:rsidR="0070688E" w:rsidRDefault="0070688E" w:rsidP="0070688E">
            <w:pPr>
              <w:pStyle w:val="ListParagraph"/>
              <w:ind w:left="0"/>
              <w:jc w:val="center"/>
              <w:rPr>
                <w:rFonts w:ascii="Trebuchet MS" w:hAnsi="Trebuchet MS"/>
                <w:sz w:val="22"/>
                <w:szCs w:val="22"/>
              </w:rPr>
            </w:pPr>
            <w:r>
              <w:rPr>
                <w:rFonts w:ascii="Trebuchet MS" w:hAnsi="Trebuchet MS"/>
                <w:sz w:val="22"/>
                <w:szCs w:val="22"/>
              </w:rPr>
              <w:t>100</w:t>
            </w:r>
          </w:p>
        </w:tc>
        <w:tc>
          <w:tcPr>
            <w:tcW w:w="1807" w:type="dxa"/>
            <w:tcBorders>
              <w:left w:val="single" w:sz="1" w:space="0" w:color="000000"/>
              <w:bottom w:val="single" w:sz="1" w:space="0" w:color="000000"/>
            </w:tcBorders>
            <w:vAlign w:val="center"/>
          </w:tcPr>
          <w:p w14:paraId="45682135" w14:textId="77777777" w:rsidR="0070688E" w:rsidRPr="000D0272" w:rsidRDefault="0070688E" w:rsidP="0070688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46CEC612" w14:textId="77777777" w:rsidR="0070688E" w:rsidRPr="000D0272" w:rsidRDefault="0070688E" w:rsidP="0070688E">
            <w:pPr>
              <w:pStyle w:val="ListParagraph"/>
              <w:ind w:left="0"/>
              <w:jc w:val="center"/>
              <w:rPr>
                <w:rFonts w:ascii="Trebuchet MS" w:hAnsi="Trebuchet MS" w:cs="Times New Roman"/>
                <w:iCs/>
                <w:sz w:val="22"/>
                <w:szCs w:val="22"/>
              </w:rPr>
            </w:pPr>
          </w:p>
        </w:tc>
      </w:tr>
      <w:tr w:rsidR="0070688E" w:rsidRPr="000D0272" w14:paraId="55769EFA" w14:textId="77777777" w:rsidTr="001C43F7">
        <w:tc>
          <w:tcPr>
            <w:tcW w:w="1134" w:type="dxa"/>
            <w:tcBorders>
              <w:top w:val="single" w:sz="4" w:space="0" w:color="000000"/>
              <w:left w:val="single" w:sz="4" w:space="0" w:color="000000"/>
              <w:bottom w:val="single" w:sz="4" w:space="0" w:color="000000"/>
              <w:right w:val="single" w:sz="4" w:space="0" w:color="000000"/>
            </w:tcBorders>
            <w:vAlign w:val="center"/>
          </w:tcPr>
          <w:p w14:paraId="386434AC" w14:textId="5D1B7BC9" w:rsidR="0070688E" w:rsidRDefault="0070688E" w:rsidP="0070688E">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5.10.</w:t>
            </w:r>
          </w:p>
        </w:tc>
        <w:tc>
          <w:tcPr>
            <w:tcW w:w="5812" w:type="dxa"/>
            <w:tcBorders>
              <w:top w:val="single" w:sz="4" w:space="0" w:color="000000"/>
              <w:left w:val="single" w:sz="4" w:space="0" w:color="000000"/>
              <w:bottom w:val="single" w:sz="4" w:space="0" w:color="000000"/>
              <w:right w:val="single" w:sz="4" w:space="0" w:color="000000"/>
            </w:tcBorders>
          </w:tcPr>
          <w:p w14:paraId="0268C77B" w14:textId="77777777" w:rsidR="0070688E" w:rsidRDefault="0070688E" w:rsidP="0070688E">
            <w:pPr>
              <w:rPr>
                <w:rFonts w:ascii="Trebuchet MS" w:hAnsi="Trebuchet MS"/>
                <w:sz w:val="22"/>
                <w:szCs w:val="22"/>
              </w:rPr>
            </w:pPr>
            <w:r>
              <w:rPr>
                <w:rFonts w:ascii="Trebuchet MS" w:hAnsi="Trebuchet MS"/>
                <w:sz w:val="22"/>
                <w:szCs w:val="22"/>
              </w:rPr>
              <w:t xml:space="preserve">Atrama </w:t>
            </w:r>
            <w:proofErr w:type="spellStart"/>
            <w:r>
              <w:rPr>
                <w:rFonts w:ascii="Trebuchet MS" w:hAnsi="Trebuchet MS"/>
                <w:sz w:val="22"/>
                <w:szCs w:val="22"/>
              </w:rPr>
              <w:t>titaninė</w:t>
            </w:r>
            <w:proofErr w:type="spellEnd"/>
            <w:r>
              <w:rPr>
                <w:rFonts w:ascii="Trebuchet MS" w:hAnsi="Trebuchet MS"/>
                <w:sz w:val="22"/>
                <w:szCs w:val="22"/>
              </w:rPr>
              <w:t xml:space="preserve"> (</w:t>
            </w:r>
            <w:proofErr w:type="spellStart"/>
            <w:r>
              <w:rPr>
                <w:rFonts w:ascii="Trebuchet MS" w:hAnsi="Trebuchet MS"/>
                <w:sz w:val="22"/>
                <w:szCs w:val="22"/>
              </w:rPr>
              <w:t>multi-unit</w:t>
            </w:r>
            <w:proofErr w:type="spellEnd"/>
            <w:r>
              <w:rPr>
                <w:rFonts w:ascii="Trebuchet MS" w:hAnsi="Trebuchet MS"/>
                <w:sz w:val="22"/>
                <w:szCs w:val="22"/>
              </w:rPr>
              <w:t>)––</w:t>
            </w:r>
          </w:p>
          <w:p w14:paraId="77456E97" w14:textId="08B97E06" w:rsidR="0070688E" w:rsidRDefault="0070688E" w:rsidP="0070688E">
            <w:pPr>
              <w:suppressAutoHyphens/>
              <w:snapToGrid w:val="0"/>
              <w:rPr>
                <w:rFonts w:ascii="Trebuchet MS" w:hAnsi="Trebuchet MS"/>
                <w:sz w:val="22"/>
                <w:szCs w:val="22"/>
              </w:rPr>
            </w:pPr>
            <w:r>
              <w:rPr>
                <w:rFonts w:ascii="Trebuchet MS" w:hAnsi="Trebuchet MS"/>
                <w:sz w:val="22"/>
                <w:szCs w:val="22"/>
              </w:rPr>
              <w:t xml:space="preserve">kampas 17 °, 30° galva ø4,6 </w:t>
            </w:r>
            <w:proofErr w:type="spellStart"/>
            <w:r>
              <w:rPr>
                <w:rFonts w:ascii="Trebuchet MS" w:hAnsi="Trebuchet MS"/>
                <w:sz w:val="22"/>
                <w:szCs w:val="22"/>
              </w:rPr>
              <w:t>mmdantenų</w:t>
            </w:r>
            <w:proofErr w:type="spellEnd"/>
            <w:r>
              <w:rPr>
                <w:rFonts w:ascii="Trebuchet MS" w:hAnsi="Trebuchet MS"/>
                <w:sz w:val="22"/>
                <w:szCs w:val="22"/>
              </w:rPr>
              <w:t xml:space="preserve"> aukštis (GH)- 3,5mm, 4,5 mm, 5,5 mm ,sterili</w:t>
            </w:r>
          </w:p>
        </w:tc>
        <w:tc>
          <w:tcPr>
            <w:tcW w:w="1807" w:type="dxa"/>
            <w:tcBorders>
              <w:top w:val="single" w:sz="4" w:space="0" w:color="000000"/>
              <w:left w:val="single" w:sz="4" w:space="0" w:color="000000"/>
              <w:bottom w:val="single" w:sz="4" w:space="0" w:color="000000"/>
              <w:right w:val="single" w:sz="4" w:space="0" w:color="000000"/>
            </w:tcBorders>
          </w:tcPr>
          <w:p w14:paraId="3DB09B54" w14:textId="4F245278" w:rsidR="0070688E" w:rsidRDefault="0070688E" w:rsidP="0070688E">
            <w:pPr>
              <w:pStyle w:val="ListParagraph"/>
              <w:ind w:left="0"/>
              <w:jc w:val="center"/>
              <w:rPr>
                <w:rFonts w:ascii="Trebuchet MS" w:hAnsi="Trebuchet MS"/>
                <w:sz w:val="22"/>
                <w:szCs w:val="22"/>
                <w:shd w:val="clear" w:color="auto" w:fill="FFFFFF"/>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B43C4C0" w14:textId="3F7CAF75" w:rsidR="0070688E" w:rsidRDefault="0070688E" w:rsidP="0070688E">
            <w:pPr>
              <w:pStyle w:val="ListParagraph"/>
              <w:ind w:left="0"/>
              <w:jc w:val="center"/>
              <w:rPr>
                <w:rFonts w:ascii="Trebuchet MS" w:hAnsi="Trebuchet MS"/>
                <w:sz w:val="22"/>
                <w:szCs w:val="22"/>
              </w:rPr>
            </w:pPr>
            <w:r>
              <w:rPr>
                <w:rFonts w:ascii="Trebuchet MS" w:hAnsi="Trebuchet MS"/>
                <w:sz w:val="22"/>
                <w:szCs w:val="22"/>
              </w:rPr>
              <w:t>100</w:t>
            </w:r>
          </w:p>
        </w:tc>
        <w:tc>
          <w:tcPr>
            <w:tcW w:w="1807" w:type="dxa"/>
            <w:tcBorders>
              <w:left w:val="single" w:sz="1" w:space="0" w:color="000000"/>
              <w:bottom w:val="single" w:sz="1" w:space="0" w:color="000000"/>
            </w:tcBorders>
            <w:vAlign w:val="center"/>
          </w:tcPr>
          <w:p w14:paraId="31DFCE6C" w14:textId="77777777" w:rsidR="0070688E" w:rsidRPr="000D0272" w:rsidRDefault="0070688E" w:rsidP="0070688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71FEC273" w14:textId="77777777" w:rsidR="0070688E" w:rsidRPr="000D0272" w:rsidRDefault="0070688E" w:rsidP="0070688E">
            <w:pPr>
              <w:pStyle w:val="ListParagraph"/>
              <w:ind w:left="0"/>
              <w:jc w:val="center"/>
              <w:rPr>
                <w:rFonts w:ascii="Trebuchet MS" w:hAnsi="Trebuchet MS" w:cs="Times New Roman"/>
                <w:iCs/>
                <w:sz w:val="22"/>
                <w:szCs w:val="22"/>
              </w:rPr>
            </w:pPr>
          </w:p>
        </w:tc>
      </w:tr>
      <w:tr w:rsidR="0070688E" w:rsidRPr="000D0272" w14:paraId="5C360B97" w14:textId="77777777" w:rsidTr="001C43F7">
        <w:tc>
          <w:tcPr>
            <w:tcW w:w="1134" w:type="dxa"/>
            <w:tcBorders>
              <w:top w:val="single" w:sz="4" w:space="0" w:color="000000"/>
              <w:left w:val="single" w:sz="4" w:space="0" w:color="000000"/>
              <w:bottom w:val="single" w:sz="4" w:space="0" w:color="000000"/>
              <w:right w:val="single" w:sz="4" w:space="0" w:color="000000"/>
            </w:tcBorders>
            <w:vAlign w:val="center"/>
          </w:tcPr>
          <w:p w14:paraId="42BDB78F" w14:textId="2D63FF4F" w:rsidR="0070688E" w:rsidRDefault="0070688E" w:rsidP="0070688E">
            <w:pPr>
              <w:pStyle w:val="ListParagraph"/>
              <w:ind w:left="0"/>
              <w:jc w:val="center"/>
              <w:rPr>
                <w:rFonts w:ascii="Trebuchet MS" w:eastAsia="SimSun" w:hAnsi="Trebuchet MS" w:cs="Trebuchet MS"/>
                <w:kern w:val="1"/>
                <w:sz w:val="22"/>
                <w:szCs w:val="22"/>
                <w:lang w:eastAsia="zh-CN" w:bidi="hi-IN"/>
              </w:rPr>
            </w:pPr>
            <w:r>
              <w:rPr>
                <w:rFonts w:ascii="Trebuchet MS" w:hAnsi="Trebuchet MS"/>
                <w:sz w:val="22"/>
                <w:szCs w:val="22"/>
              </w:rPr>
              <w:t>5.11.</w:t>
            </w:r>
          </w:p>
        </w:tc>
        <w:tc>
          <w:tcPr>
            <w:tcW w:w="5812" w:type="dxa"/>
            <w:tcBorders>
              <w:top w:val="single" w:sz="4" w:space="0" w:color="000000"/>
              <w:left w:val="single" w:sz="4" w:space="0" w:color="000000"/>
              <w:bottom w:val="single" w:sz="4" w:space="0" w:color="000000"/>
              <w:right w:val="single" w:sz="4" w:space="0" w:color="000000"/>
            </w:tcBorders>
          </w:tcPr>
          <w:p w14:paraId="70465170" w14:textId="77777777" w:rsidR="0070688E" w:rsidRDefault="0070688E" w:rsidP="0070688E">
            <w:pPr>
              <w:rPr>
                <w:rFonts w:ascii="Trebuchet MS" w:hAnsi="Trebuchet MS"/>
                <w:sz w:val="22"/>
                <w:szCs w:val="22"/>
              </w:rPr>
            </w:pPr>
            <w:r>
              <w:rPr>
                <w:rFonts w:ascii="Trebuchet MS" w:hAnsi="Trebuchet MS"/>
                <w:sz w:val="22"/>
                <w:szCs w:val="22"/>
              </w:rPr>
              <w:t>Apsauginis dangtelis, aukštis</w:t>
            </w:r>
          </w:p>
          <w:p w14:paraId="0337C185" w14:textId="67013F32" w:rsidR="0070688E" w:rsidRDefault="0070688E" w:rsidP="0070688E">
            <w:pPr>
              <w:suppressAutoHyphens/>
              <w:snapToGrid w:val="0"/>
              <w:rPr>
                <w:rFonts w:ascii="Trebuchet MS" w:hAnsi="Trebuchet MS"/>
                <w:sz w:val="22"/>
                <w:szCs w:val="22"/>
              </w:rPr>
            </w:pPr>
            <w:r>
              <w:rPr>
                <w:rFonts w:ascii="Trebuchet MS" w:hAnsi="Trebuchet MS"/>
                <w:sz w:val="22"/>
                <w:szCs w:val="22"/>
              </w:rPr>
              <w:t>4,5 mm, 5,1 mm. (4 vnt. pakuotėje)</w:t>
            </w:r>
          </w:p>
        </w:tc>
        <w:tc>
          <w:tcPr>
            <w:tcW w:w="1807" w:type="dxa"/>
            <w:tcBorders>
              <w:top w:val="single" w:sz="4" w:space="0" w:color="000000"/>
              <w:left w:val="single" w:sz="4" w:space="0" w:color="000000"/>
              <w:bottom w:val="single" w:sz="4" w:space="0" w:color="000000"/>
              <w:right w:val="single" w:sz="4" w:space="0" w:color="000000"/>
            </w:tcBorders>
          </w:tcPr>
          <w:p w14:paraId="0D07B342" w14:textId="5EFB716F" w:rsidR="0070688E" w:rsidRDefault="0070688E" w:rsidP="0070688E">
            <w:pPr>
              <w:pStyle w:val="ListParagraph"/>
              <w:ind w:left="0"/>
              <w:jc w:val="center"/>
              <w:rPr>
                <w:rFonts w:ascii="Trebuchet MS" w:hAnsi="Trebuchet MS"/>
                <w:sz w:val="22"/>
                <w:szCs w:val="22"/>
                <w:shd w:val="clear" w:color="auto" w:fill="FFFFFF"/>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7B749755" w14:textId="6F3BA75B" w:rsidR="0070688E" w:rsidRDefault="0070688E" w:rsidP="0070688E">
            <w:pPr>
              <w:pStyle w:val="ListParagraph"/>
              <w:ind w:left="0"/>
              <w:jc w:val="center"/>
              <w:rPr>
                <w:rFonts w:ascii="Trebuchet MS" w:hAnsi="Trebuchet MS"/>
                <w:sz w:val="22"/>
                <w:szCs w:val="22"/>
              </w:rPr>
            </w:pPr>
            <w:r>
              <w:rPr>
                <w:rFonts w:ascii="Trebuchet MS" w:hAnsi="Trebuchet MS"/>
                <w:sz w:val="22"/>
                <w:szCs w:val="22"/>
              </w:rPr>
              <w:t>30</w:t>
            </w:r>
          </w:p>
        </w:tc>
        <w:tc>
          <w:tcPr>
            <w:tcW w:w="1807" w:type="dxa"/>
            <w:tcBorders>
              <w:left w:val="single" w:sz="1" w:space="0" w:color="000000"/>
              <w:bottom w:val="single" w:sz="1" w:space="0" w:color="000000"/>
            </w:tcBorders>
            <w:vAlign w:val="center"/>
          </w:tcPr>
          <w:p w14:paraId="42DE9D18" w14:textId="77777777" w:rsidR="0070688E" w:rsidRPr="000D0272" w:rsidRDefault="0070688E" w:rsidP="0070688E">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713D6AC5" w14:textId="77777777" w:rsidR="0070688E" w:rsidRPr="000D0272" w:rsidRDefault="0070688E" w:rsidP="0070688E">
            <w:pPr>
              <w:pStyle w:val="ListParagraph"/>
              <w:ind w:left="0"/>
              <w:jc w:val="center"/>
              <w:rPr>
                <w:rFonts w:ascii="Trebuchet MS" w:hAnsi="Trebuchet MS" w:cs="Times New Roman"/>
                <w:iCs/>
                <w:sz w:val="22"/>
                <w:szCs w:val="22"/>
              </w:rPr>
            </w:pPr>
          </w:p>
        </w:tc>
      </w:tr>
      <w:tr w:rsidR="00504C88" w:rsidRPr="000D0272" w14:paraId="0C3A67A2" w14:textId="77777777" w:rsidTr="00504C88">
        <w:tc>
          <w:tcPr>
            <w:tcW w:w="1134" w:type="dxa"/>
            <w:tcBorders>
              <w:top w:val="single" w:sz="4" w:space="0" w:color="000000"/>
              <w:left w:val="single" w:sz="4" w:space="0" w:color="000000"/>
              <w:bottom w:val="single" w:sz="4" w:space="0" w:color="000000"/>
              <w:right w:val="single" w:sz="4" w:space="0" w:color="000000"/>
            </w:tcBorders>
            <w:vAlign w:val="center"/>
          </w:tcPr>
          <w:p w14:paraId="7B79D243" w14:textId="2AF504DC" w:rsidR="00504C88" w:rsidRPr="0047200F" w:rsidRDefault="00504C88" w:rsidP="0070688E">
            <w:pPr>
              <w:pStyle w:val="ListParagraph"/>
              <w:ind w:left="0"/>
              <w:jc w:val="center"/>
              <w:rPr>
                <w:rFonts w:ascii="Trebuchet MS" w:hAnsi="Trebuchet MS"/>
                <w:b/>
                <w:bCs/>
                <w:sz w:val="22"/>
                <w:szCs w:val="22"/>
              </w:rPr>
            </w:pPr>
            <w:r w:rsidRPr="0047200F">
              <w:rPr>
                <w:rFonts w:ascii="Trebuchet MS" w:hAnsi="Trebuchet MS"/>
                <w:b/>
                <w:bCs/>
                <w:sz w:val="22"/>
                <w:szCs w:val="22"/>
              </w:rPr>
              <w:t>6.</w:t>
            </w:r>
          </w:p>
        </w:tc>
        <w:tc>
          <w:tcPr>
            <w:tcW w:w="13041" w:type="dxa"/>
            <w:gridSpan w:val="6"/>
            <w:tcBorders>
              <w:top w:val="single" w:sz="4" w:space="0" w:color="000000"/>
              <w:left w:val="single" w:sz="4" w:space="0" w:color="000000"/>
              <w:bottom w:val="single" w:sz="4" w:space="0" w:color="000000"/>
            </w:tcBorders>
            <w:vAlign w:val="center"/>
          </w:tcPr>
          <w:p w14:paraId="2C8F303D" w14:textId="653886A2" w:rsidR="00504C88" w:rsidRPr="000D0272" w:rsidRDefault="00504C88" w:rsidP="00504C88">
            <w:pPr>
              <w:pStyle w:val="ListParagraph"/>
              <w:ind w:left="0"/>
              <w:rPr>
                <w:rFonts w:ascii="Trebuchet MS" w:hAnsi="Trebuchet MS" w:cs="Times New Roman"/>
                <w:iCs/>
                <w:sz w:val="22"/>
                <w:szCs w:val="22"/>
              </w:rPr>
            </w:pPr>
            <w:proofErr w:type="spellStart"/>
            <w:r w:rsidRPr="00504C88">
              <w:rPr>
                <w:rFonts w:ascii="Trebuchet MS" w:hAnsi="Trebuchet MS"/>
                <w:b/>
                <w:bCs/>
                <w:sz w:val="22"/>
                <w:szCs w:val="22"/>
              </w:rPr>
              <w:t>Lokatorinė</w:t>
            </w:r>
            <w:proofErr w:type="spellEnd"/>
            <w:r w:rsidRPr="00504C88">
              <w:rPr>
                <w:rFonts w:ascii="Trebuchet MS" w:hAnsi="Trebuchet MS"/>
                <w:b/>
                <w:bCs/>
                <w:sz w:val="22"/>
                <w:szCs w:val="22"/>
              </w:rPr>
              <w:t xml:space="preserve"> sistema kaulo lygio implantui:</w:t>
            </w:r>
          </w:p>
        </w:tc>
      </w:tr>
      <w:tr w:rsidR="00AE47C4" w:rsidRPr="000D0272" w14:paraId="2C0B548F" w14:textId="77777777" w:rsidTr="00233367">
        <w:tc>
          <w:tcPr>
            <w:tcW w:w="1134" w:type="dxa"/>
            <w:tcBorders>
              <w:top w:val="single" w:sz="4" w:space="0" w:color="000000"/>
              <w:left w:val="single" w:sz="4" w:space="0" w:color="000000"/>
              <w:bottom w:val="single" w:sz="4" w:space="0" w:color="000000"/>
              <w:right w:val="single" w:sz="4" w:space="0" w:color="000000"/>
            </w:tcBorders>
            <w:vAlign w:val="center"/>
          </w:tcPr>
          <w:p w14:paraId="7678C8F0" w14:textId="2460ED60"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6.1.</w:t>
            </w:r>
          </w:p>
        </w:tc>
        <w:tc>
          <w:tcPr>
            <w:tcW w:w="5812" w:type="dxa"/>
            <w:tcBorders>
              <w:top w:val="single" w:sz="4" w:space="0" w:color="000000"/>
              <w:left w:val="single" w:sz="4" w:space="0" w:color="000000"/>
              <w:bottom w:val="single" w:sz="4" w:space="0" w:color="000000"/>
              <w:right w:val="single" w:sz="4" w:space="0" w:color="000000"/>
            </w:tcBorders>
            <w:vAlign w:val="center"/>
          </w:tcPr>
          <w:p w14:paraId="357F51F8" w14:textId="77777777" w:rsidR="00AE47C4" w:rsidRDefault="00AE47C4" w:rsidP="00AE47C4">
            <w:pPr>
              <w:rPr>
                <w:rFonts w:ascii="Trebuchet MS" w:hAnsi="Trebuchet MS"/>
                <w:sz w:val="22"/>
                <w:szCs w:val="22"/>
              </w:rPr>
            </w:pPr>
            <w:proofErr w:type="spellStart"/>
            <w:r>
              <w:rPr>
                <w:rFonts w:ascii="Trebuchet MS" w:hAnsi="Trebuchet MS"/>
                <w:sz w:val="22"/>
                <w:szCs w:val="22"/>
              </w:rPr>
              <w:t>Lokatorinė</w:t>
            </w:r>
            <w:proofErr w:type="spellEnd"/>
            <w:r>
              <w:rPr>
                <w:rFonts w:ascii="Trebuchet MS" w:hAnsi="Trebuchet MS"/>
                <w:sz w:val="22"/>
                <w:szCs w:val="22"/>
              </w:rPr>
              <w:t xml:space="preserve"> atrama kampas 0°- dantenų aukštis-1,0 mm, 2,0mm, 3,0mm, 4,0 mm, 5,0mm, 6,0 mm</w:t>
            </w:r>
          </w:p>
          <w:p w14:paraId="12C1A59D" w14:textId="7078659E" w:rsidR="00AE47C4" w:rsidRDefault="00AE47C4" w:rsidP="00AE47C4">
            <w:pPr>
              <w:rPr>
                <w:rFonts w:ascii="Trebuchet MS" w:hAnsi="Trebuchet MS"/>
                <w:sz w:val="22"/>
                <w:szCs w:val="22"/>
              </w:rPr>
            </w:pPr>
            <w:r>
              <w:rPr>
                <w:rFonts w:ascii="Trebuchet MS" w:hAnsi="Trebuchet MS"/>
                <w:sz w:val="22"/>
                <w:szCs w:val="22"/>
              </w:rPr>
              <w:t xml:space="preserve"> tipo, sterili</w:t>
            </w:r>
          </w:p>
        </w:tc>
        <w:tc>
          <w:tcPr>
            <w:tcW w:w="1807" w:type="dxa"/>
            <w:tcBorders>
              <w:top w:val="single" w:sz="4" w:space="0" w:color="000000"/>
              <w:left w:val="single" w:sz="4" w:space="0" w:color="000000"/>
              <w:bottom w:val="single" w:sz="4" w:space="0" w:color="000000"/>
              <w:right w:val="single" w:sz="4" w:space="0" w:color="000000"/>
            </w:tcBorders>
            <w:vAlign w:val="center"/>
          </w:tcPr>
          <w:p w14:paraId="29FB266B" w14:textId="55DF4606"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22FD9B0F" w14:textId="718E361C"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60</w:t>
            </w:r>
          </w:p>
        </w:tc>
        <w:tc>
          <w:tcPr>
            <w:tcW w:w="1807" w:type="dxa"/>
            <w:tcBorders>
              <w:left w:val="single" w:sz="1" w:space="0" w:color="000000"/>
              <w:bottom w:val="single" w:sz="1" w:space="0" w:color="000000"/>
            </w:tcBorders>
            <w:vAlign w:val="center"/>
          </w:tcPr>
          <w:p w14:paraId="76324D29" w14:textId="77777777" w:rsidR="00AE47C4" w:rsidRPr="000D0272" w:rsidRDefault="00AE47C4" w:rsidP="00AE47C4">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02C71F60" w14:textId="77777777" w:rsidR="00AE47C4" w:rsidRPr="000D0272" w:rsidRDefault="00AE47C4" w:rsidP="00AE47C4">
            <w:pPr>
              <w:pStyle w:val="ListParagraph"/>
              <w:ind w:left="0"/>
              <w:jc w:val="center"/>
              <w:rPr>
                <w:rFonts w:ascii="Trebuchet MS" w:hAnsi="Trebuchet MS" w:cs="Times New Roman"/>
                <w:iCs/>
                <w:sz w:val="22"/>
                <w:szCs w:val="22"/>
              </w:rPr>
            </w:pPr>
          </w:p>
        </w:tc>
      </w:tr>
      <w:tr w:rsidR="00AE47C4" w:rsidRPr="000D0272" w14:paraId="33FED0BB" w14:textId="77777777" w:rsidTr="00233367">
        <w:tc>
          <w:tcPr>
            <w:tcW w:w="1134" w:type="dxa"/>
            <w:tcBorders>
              <w:top w:val="single" w:sz="4" w:space="0" w:color="000000"/>
              <w:left w:val="single" w:sz="4" w:space="0" w:color="000000"/>
              <w:bottom w:val="single" w:sz="4" w:space="0" w:color="000000"/>
              <w:right w:val="single" w:sz="4" w:space="0" w:color="000000"/>
            </w:tcBorders>
            <w:vAlign w:val="center"/>
          </w:tcPr>
          <w:p w14:paraId="1D2848FD" w14:textId="77BEB985"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6.2.</w:t>
            </w:r>
          </w:p>
        </w:tc>
        <w:tc>
          <w:tcPr>
            <w:tcW w:w="5812" w:type="dxa"/>
            <w:tcBorders>
              <w:top w:val="single" w:sz="4" w:space="0" w:color="000000"/>
              <w:left w:val="single" w:sz="4" w:space="0" w:color="000000"/>
              <w:bottom w:val="single" w:sz="4" w:space="0" w:color="000000"/>
              <w:right w:val="single" w:sz="4" w:space="0" w:color="000000"/>
            </w:tcBorders>
            <w:vAlign w:val="center"/>
          </w:tcPr>
          <w:p w14:paraId="6AE00C24" w14:textId="77777777" w:rsidR="00AE47C4" w:rsidRDefault="00AE47C4" w:rsidP="00AE47C4">
            <w:pPr>
              <w:rPr>
                <w:rFonts w:ascii="Trebuchet MS" w:hAnsi="Trebuchet MS"/>
                <w:sz w:val="22"/>
                <w:szCs w:val="22"/>
              </w:rPr>
            </w:pPr>
            <w:proofErr w:type="spellStart"/>
            <w:r>
              <w:rPr>
                <w:rFonts w:ascii="Trebuchet MS" w:hAnsi="Trebuchet MS"/>
                <w:sz w:val="22"/>
                <w:szCs w:val="22"/>
              </w:rPr>
              <w:t>Lokatorinė</w:t>
            </w:r>
            <w:proofErr w:type="spellEnd"/>
            <w:r>
              <w:rPr>
                <w:rFonts w:ascii="Trebuchet MS" w:hAnsi="Trebuchet MS"/>
                <w:sz w:val="22"/>
                <w:szCs w:val="22"/>
              </w:rPr>
              <w:t xml:space="preserve"> atrama kampas 15°- dantenų aukštis-1,0 mm, 2,0mm, 3,0mm, 4,0 mm, 5,0mm, 6,0 mm</w:t>
            </w:r>
          </w:p>
          <w:p w14:paraId="2D84E263" w14:textId="303E9F6A" w:rsidR="00AE47C4" w:rsidRDefault="00AE47C4" w:rsidP="00AE47C4">
            <w:pPr>
              <w:rPr>
                <w:rFonts w:ascii="Trebuchet MS" w:hAnsi="Trebuchet MS"/>
                <w:sz w:val="22"/>
                <w:szCs w:val="22"/>
              </w:rPr>
            </w:pPr>
            <w:r>
              <w:rPr>
                <w:rFonts w:ascii="Trebuchet MS" w:hAnsi="Trebuchet MS"/>
                <w:sz w:val="22"/>
                <w:szCs w:val="22"/>
              </w:rPr>
              <w:t>tipo, sterili</w:t>
            </w:r>
          </w:p>
        </w:tc>
        <w:tc>
          <w:tcPr>
            <w:tcW w:w="1807" w:type="dxa"/>
            <w:tcBorders>
              <w:top w:val="single" w:sz="4" w:space="0" w:color="000000"/>
              <w:left w:val="single" w:sz="4" w:space="0" w:color="000000"/>
              <w:bottom w:val="single" w:sz="4" w:space="0" w:color="000000"/>
              <w:right w:val="single" w:sz="4" w:space="0" w:color="000000"/>
            </w:tcBorders>
            <w:vAlign w:val="center"/>
          </w:tcPr>
          <w:p w14:paraId="5DEDBD97" w14:textId="6D76735B" w:rsidR="00AE47C4" w:rsidRDefault="00AE47C4" w:rsidP="00AE47C4">
            <w:pPr>
              <w:pStyle w:val="ListParagraph"/>
              <w:ind w:left="0"/>
              <w:jc w:val="center"/>
              <w:rPr>
                <w:rFonts w:ascii="Trebuchet MS" w:hAnsi="Trebuchet MS"/>
                <w:sz w:val="22"/>
                <w:szCs w:val="22"/>
              </w:rPr>
            </w:pPr>
            <w:proofErr w:type="spellStart"/>
            <w:r>
              <w:rPr>
                <w:rFonts w:ascii="Trebuchet MS" w:hAnsi="Trebuchet MS"/>
                <w:sz w:val="22"/>
                <w:szCs w:val="22"/>
              </w:rPr>
              <w:t>Vnt</w:t>
            </w:r>
            <w:proofErr w:type="spellEnd"/>
          </w:p>
        </w:tc>
        <w:tc>
          <w:tcPr>
            <w:tcW w:w="1807" w:type="dxa"/>
            <w:tcBorders>
              <w:top w:val="single" w:sz="4" w:space="0" w:color="000000"/>
              <w:left w:val="single" w:sz="4" w:space="0" w:color="000000"/>
              <w:bottom w:val="single" w:sz="4" w:space="0" w:color="000000"/>
              <w:right w:val="single" w:sz="4" w:space="0" w:color="000000"/>
            </w:tcBorders>
            <w:vAlign w:val="center"/>
          </w:tcPr>
          <w:p w14:paraId="048F2A98" w14:textId="74345FB1"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0361A971" w14:textId="77777777" w:rsidR="00AE47C4" w:rsidRPr="000D0272" w:rsidRDefault="00AE47C4" w:rsidP="00AE47C4">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54AE0B92" w14:textId="77777777" w:rsidR="00AE47C4" w:rsidRPr="000D0272" w:rsidRDefault="00AE47C4" w:rsidP="00AE47C4">
            <w:pPr>
              <w:pStyle w:val="ListParagraph"/>
              <w:ind w:left="0"/>
              <w:jc w:val="center"/>
              <w:rPr>
                <w:rFonts w:ascii="Trebuchet MS" w:hAnsi="Trebuchet MS" w:cs="Times New Roman"/>
                <w:iCs/>
                <w:sz w:val="22"/>
                <w:szCs w:val="22"/>
              </w:rPr>
            </w:pPr>
          </w:p>
        </w:tc>
      </w:tr>
      <w:tr w:rsidR="00AE47C4" w:rsidRPr="000D0272" w14:paraId="205EE169" w14:textId="77777777" w:rsidTr="00233367">
        <w:tc>
          <w:tcPr>
            <w:tcW w:w="1134" w:type="dxa"/>
            <w:tcBorders>
              <w:top w:val="single" w:sz="4" w:space="0" w:color="000000"/>
              <w:left w:val="single" w:sz="4" w:space="0" w:color="000000"/>
              <w:bottom w:val="single" w:sz="4" w:space="0" w:color="000000"/>
              <w:right w:val="single" w:sz="4" w:space="0" w:color="000000"/>
            </w:tcBorders>
            <w:vAlign w:val="center"/>
          </w:tcPr>
          <w:p w14:paraId="519A76F7" w14:textId="18481066"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6.3.</w:t>
            </w:r>
          </w:p>
        </w:tc>
        <w:tc>
          <w:tcPr>
            <w:tcW w:w="5812" w:type="dxa"/>
            <w:tcBorders>
              <w:top w:val="single" w:sz="4" w:space="0" w:color="000000"/>
              <w:left w:val="single" w:sz="4" w:space="0" w:color="000000"/>
              <w:bottom w:val="single" w:sz="4" w:space="0" w:color="000000"/>
              <w:right w:val="single" w:sz="4" w:space="0" w:color="000000"/>
            </w:tcBorders>
            <w:vAlign w:val="center"/>
          </w:tcPr>
          <w:p w14:paraId="2DD2C430" w14:textId="1FA9DFB7" w:rsidR="00AE47C4" w:rsidRDefault="00AE47C4" w:rsidP="00AE47C4">
            <w:pPr>
              <w:rPr>
                <w:rFonts w:ascii="Trebuchet MS" w:hAnsi="Trebuchet MS"/>
                <w:sz w:val="22"/>
                <w:szCs w:val="22"/>
              </w:rPr>
            </w:pPr>
            <w:r>
              <w:rPr>
                <w:rFonts w:ascii="Trebuchet MS" w:hAnsi="Trebuchet MS"/>
                <w:color w:val="000000"/>
                <w:sz w:val="22"/>
                <w:szCs w:val="22"/>
              </w:rPr>
              <w:t xml:space="preserve"> </w:t>
            </w:r>
            <w:r>
              <w:rPr>
                <w:rFonts w:ascii="Trebuchet MS" w:hAnsi="Trebuchet MS"/>
                <w:color w:val="000000"/>
                <w:sz w:val="22"/>
                <w:szCs w:val="22"/>
                <w:shd w:val="clear" w:color="auto" w:fill="FFFFFF"/>
              </w:rPr>
              <w:t>Instrumentų komplektas skirtas darbui hibridiniais išimamais protezais ir lokatoriais.</w:t>
            </w:r>
          </w:p>
        </w:tc>
        <w:tc>
          <w:tcPr>
            <w:tcW w:w="1807" w:type="dxa"/>
            <w:tcBorders>
              <w:top w:val="single" w:sz="4" w:space="0" w:color="000000"/>
              <w:left w:val="single" w:sz="4" w:space="0" w:color="000000"/>
              <w:bottom w:val="single" w:sz="4" w:space="0" w:color="000000"/>
              <w:right w:val="single" w:sz="4" w:space="0" w:color="000000"/>
            </w:tcBorders>
            <w:vAlign w:val="center"/>
          </w:tcPr>
          <w:p w14:paraId="09BD32D8" w14:textId="52F82DF8" w:rsidR="00AE47C4" w:rsidRDefault="00AE47C4" w:rsidP="00AE47C4">
            <w:pPr>
              <w:pStyle w:val="ListParagraph"/>
              <w:ind w:left="0"/>
              <w:jc w:val="center"/>
              <w:rPr>
                <w:rFonts w:ascii="Trebuchet MS" w:hAnsi="Trebuchet MS"/>
                <w:sz w:val="22"/>
                <w:szCs w:val="22"/>
              </w:rPr>
            </w:pPr>
            <w:proofErr w:type="spellStart"/>
            <w:r>
              <w:rPr>
                <w:rFonts w:ascii="Trebuchet MS" w:hAnsi="Trebuchet MS"/>
                <w:sz w:val="22"/>
                <w:szCs w:val="22"/>
              </w:rPr>
              <w:t>Kompl</w:t>
            </w:r>
            <w:proofErr w:type="spellEnd"/>
            <w:r>
              <w:rPr>
                <w:rFonts w:ascii="Trebuchet MS" w:hAnsi="Trebuchet MS"/>
                <w:sz w:val="22"/>
                <w:szCs w:val="22"/>
              </w:rPr>
              <w:t>.</w:t>
            </w:r>
          </w:p>
        </w:tc>
        <w:tc>
          <w:tcPr>
            <w:tcW w:w="1807" w:type="dxa"/>
            <w:tcBorders>
              <w:top w:val="single" w:sz="4" w:space="0" w:color="000000"/>
              <w:left w:val="single" w:sz="4" w:space="0" w:color="000000"/>
              <w:bottom w:val="single" w:sz="4" w:space="0" w:color="000000"/>
              <w:right w:val="single" w:sz="4" w:space="0" w:color="000000"/>
            </w:tcBorders>
            <w:vAlign w:val="center"/>
          </w:tcPr>
          <w:p w14:paraId="3A542DEF" w14:textId="16086FAB"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6</w:t>
            </w:r>
          </w:p>
        </w:tc>
        <w:tc>
          <w:tcPr>
            <w:tcW w:w="1807" w:type="dxa"/>
            <w:tcBorders>
              <w:left w:val="single" w:sz="1" w:space="0" w:color="000000"/>
              <w:bottom w:val="single" w:sz="1" w:space="0" w:color="000000"/>
            </w:tcBorders>
            <w:vAlign w:val="center"/>
          </w:tcPr>
          <w:p w14:paraId="4A72FCC5" w14:textId="77777777" w:rsidR="00AE47C4" w:rsidRPr="000D0272" w:rsidRDefault="00AE47C4" w:rsidP="00AE47C4">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3857EE54" w14:textId="77777777" w:rsidR="00AE47C4" w:rsidRPr="000D0272" w:rsidRDefault="00AE47C4" w:rsidP="00AE47C4">
            <w:pPr>
              <w:pStyle w:val="ListParagraph"/>
              <w:ind w:left="0"/>
              <w:jc w:val="center"/>
              <w:rPr>
                <w:rFonts w:ascii="Trebuchet MS" w:hAnsi="Trebuchet MS" w:cs="Times New Roman"/>
                <w:iCs/>
                <w:sz w:val="22"/>
                <w:szCs w:val="22"/>
              </w:rPr>
            </w:pPr>
          </w:p>
        </w:tc>
      </w:tr>
      <w:tr w:rsidR="00AE47C4" w:rsidRPr="000D0272" w14:paraId="3418C936" w14:textId="77777777" w:rsidTr="00233367">
        <w:tc>
          <w:tcPr>
            <w:tcW w:w="1134" w:type="dxa"/>
            <w:tcBorders>
              <w:top w:val="single" w:sz="4" w:space="0" w:color="000000"/>
              <w:left w:val="single" w:sz="4" w:space="0" w:color="000000"/>
              <w:bottom w:val="single" w:sz="4" w:space="0" w:color="000000"/>
              <w:right w:val="single" w:sz="4" w:space="0" w:color="000000"/>
            </w:tcBorders>
            <w:vAlign w:val="center"/>
          </w:tcPr>
          <w:p w14:paraId="7ED056BB" w14:textId="5CB0AE2A"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lastRenderedPageBreak/>
              <w:t>6.4.</w:t>
            </w:r>
          </w:p>
        </w:tc>
        <w:tc>
          <w:tcPr>
            <w:tcW w:w="5812" w:type="dxa"/>
            <w:tcBorders>
              <w:top w:val="single" w:sz="4" w:space="0" w:color="000000"/>
              <w:left w:val="single" w:sz="4" w:space="0" w:color="000000"/>
              <w:bottom w:val="single" w:sz="4" w:space="0" w:color="000000"/>
              <w:right w:val="single" w:sz="4" w:space="0" w:color="000000"/>
            </w:tcBorders>
            <w:vAlign w:val="center"/>
          </w:tcPr>
          <w:p w14:paraId="199C4231" w14:textId="01166032" w:rsidR="00AE47C4" w:rsidRDefault="00AE47C4" w:rsidP="00AE47C4">
            <w:pPr>
              <w:rPr>
                <w:rFonts w:ascii="Trebuchet MS" w:hAnsi="Trebuchet MS"/>
                <w:sz w:val="22"/>
                <w:szCs w:val="22"/>
              </w:rPr>
            </w:pPr>
            <w:r>
              <w:rPr>
                <w:rFonts w:ascii="Trebuchet MS" w:hAnsi="Trebuchet MS"/>
                <w:color w:val="000000"/>
                <w:sz w:val="22"/>
                <w:szCs w:val="22"/>
              </w:rPr>
              <w:t xml:space="preserve">Metalinė įvorės plokštelės </w:t>
            </w:r>
            <w:proofErr w:type="spellStart"/>
            <w:r>
              <w:rPr>
                <w:rFonts w:ascii="Trebuchet MS" w:hAnsi="Trebuchet MS"/>
                <w:color w:val="000000"/>
                <w:sz w:val="22"/>
                <w:szCs w:val="22"/>
              </w:rPr>
              <w:t>retencinei</w:t>
            </w:r>
            <w:proofErr w:type="spellEnd"/>
            <w:r>
              <w:rPr>
                <w:rFonts w:ascii="Trebuchet MS" w:hAnsi="Trebuchet MS"/>
                <w:color w:val="000000"/>
                <w:sz w:val="22"/>
                <w:szCs w:val="22"/>
              </w:rPr>
              <w:t xml:space="preserve"> gumai komplekte 4 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1AA407D4" w14:textId="527516F5" w:rsidR="00AE47C4" w:rsidRDefault="00AE47C4" w:rsidP="00AE47C4">
            <w:pPr>
              <w:pStyle w:val="ListParagraph"/>
              <w:ind w:left="0"/>
              <w:jc w:val="center"/>
              <w:rPr>
                <w:rFonts w:ascii="Trebuchet MS" w:hAnsi="Trebuchet MS"/>
                <w:sz w:val="22"/>
                <w:szCs w:val="22"/>
              </w:rPr>
            </w:pPr>
            <w:proofErr w:type="spellStart"/>
            <w:r>
              <w:rPr>
                <w:rFonts w:ascii="Trebuchet MS" w:hAnsi="Trebuchet MS"/>
                <w:sz w:val="22"/>
                <w:szCs w:val="22"/>
              </w:rPr>
              <w:t>Kompl</w:t>
            </w:r>
            <w:proofErr w:type="spellEnd"/>
            <w:r>
              <w:rPr>
                <w:rFonts w:ascii="Trebuchet MS" w:hAnsi="Trebuchet MS"/>
                <w:sz w:val="22"/>
                <w:szCs w:val="22"/>
              </w:rPr>
              <w:t>.</w:t>
            </w:r>
          </w:p>
        </w:tc>
        <w:tc>
          <w:tcPr>
            <w:tcW w:w="1807" w:type="dxa"/>
            <w:tcBorders>
              <w:top w:val="single" w:sz="4" w:space="0" w:color="000000"/>
              <w:left w:val="single" w:sz="4" w:space="0" w:color="000000"/>
              <w:bottom w:val="single" w:sz="4" w:space="0" w:color="000000"/>
              <w:right w:val="single" w:sz="4" w:space="0" w:color="000000"/>
            </w:tcBorders>
            <w:vAlign w:val="center"/>
          </w:tcPr>
          <w:p w14:paraId="21CD0212" w14:textId="70FEA911"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30</w:t>
            </w:r>
          </w:p>
        </w:tc>
        <w:tc>
          <w:tcPr>
            <w:tcW w:w="1807" w:type="dxa"/>
            <w:tcBorders>
              <w:left w:val="single" w:sz="1" w:space="0" w:color="000000"/>
              <w:bottom w:val="single" w:sz="1" w:space="0" w:color="000000"/>
            </w:tcBorders>
            <w:vAlign w:val="center"/>
          </w:tcPr>
          <w:p w14:paraId="50D52CE7" w14:textId="77777777" w:rsidR="00AE47C4" w:rsidRPr="000D0272" w:rsidRDefault="00AE47C4" w:rsidP="00AE47C4">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1D2874E2" w14:textId="77777777" w:rsidR="00AE47C4" w:rsidRPr="000D0272" w:rsidRDefault="00AE47C4" w:rsidP="00AE47C4">
            <w:pPr>
              <w:pStyle w:val="ListParagraph"/>
              <w:ind w:left="0"/>
              <w:jc w:val="center"/>
              <w:rPr>
                <w:rFonts w:ascii="Trebuchet MS" w:hAnsi="Trebuchet MS" w:cs="Times New Roman"/>
                <w:iCs/>
                <w:sz w:val="22"/>
                <w:szCs w:val="22"/>
              </w:rPr>
            </w:pPr>
          </w:p>
        </w:tc>
      </w:tr>
      <w:tr w:rsidR="00AE47C4" w:rsidRPr="000D0272" w14:paraId="100AB867" w14:textId="77777777" w:rsidTr="00233367">
        <w:tc>
          <w:tcPr>
            <w:tcW w:w="1134" w:type="dxa"/>
            <w:tcBorders>
              <w:top w:val="single" w:sz="4" w:space="0" w:color="000000"/>
              <w:left w:val="single" w:sz="4" w:space="0" w:color="000000"/>
              <w:bottom w:val="single" w:sz="4" w:space="0" w:color="000000"/>
              <w:right w:val="single" w:sz="4" w:space="0" w:color="000000"/>
            </w:tcBorders>
            <w:vAlign w:val="center"/>
          </w:tcPr>
          <w:p w14:paraId="35EBDE8E" w14:textId="74A8E456"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6.5.</w:t>
            </w:r>
          </w:p>
        </w:tc>
        <w:tc>
          <w:tcPr>
            <w:tcW w:w="5812" w:type="dxa"/>
            <w:tcBorders>
              <w:top w:val="single" w:sz="4" w:space="0" w:color="000000"/>
              <w:left w:val="single" w:sz="4" w:space="0" w:color="000000"/>
              <w:bottom w:val="single" w:sz="4" w:space="0" w:color="000000"/>
              <w:right w:val="single" w:sz="4" w:space="0" w:color="000000"/>
            </w:tcBorders>
            <w:vAlign w:val="center"/>
          </w:tcPr>
          <w:p w14:paraId="34C5C16F" w14:textId="0E4CBE7E" w:rsidR="00AE47C4" w:rsidRDefault="00AE47C4" w:rsidP="00AE47C4">
            <w:pPr>
              <w:rPr>
                <w:rFonts w:ascii="Trebuchet MS" w:hAnsi="Trebuchet MS"/>
                <w:sz w:val="22"/>
                <w:szCs w:val="22"/>
              </w:rPr>
            </w:pPr>
            <w:r>
              <w:rPr>
                <w:rFonts w:ascii="Trebuchet MS" w:hAnsi="Trebuchet MS"/>
                <w:sz w:val="22"/>
                <w:szCs w:val="22"/>
              </w:rPr>
              <w:t>PEEK įvorės įvairių spalvų (4 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219A7C9E" w14:textId="31349601" w:rsidR="00AE47C4" w:rsidRDefault="00AE47C4" w:rsidP="00AE47C4">
            <w:pPr>
              <w:pStyle w:val="ListParagraph"/>
              <w:ind w:left="0"/>
              <w:jc w:val="center"/>
              <w:rPr>
                <w:rFonts w:ascii="Trebuchet MS" w:hAnsi="Trebuchet MS"/>
                <w:sz w:val="22"/>
                <w:szCs w:val="22"/>
              </w:rPr>
            </w:pPr>
            <w:proofErr w:type="spellStart"/>
            <w:r>
              <w:rPr>
                <w:rFonts w:ascii="Trebuchet MS" w:hAnsi="Trebuchet MS"/>
                <w:sz w:val="22"/>
                <w:szCs w:val="22"/>
              </w:rPr>
              <w:t>Kpmpl</w:t>
            </w:r>
            <w:proofErr w:type="spellEnd"/>
            <w:r>
              <w:rPr>
                <w:rFonts w:ascii="Trebuchet MS" w:hAnsi="Trebuchet MS"/>
                <w:sz w:val="22"/>
                <w:szCs w:val="22"/>
              </w:rPr>
              <w:t>.</w:t>
            </w:r>
          </w:p>
        </w:tc>
        <w:tc>
          <w:tcPr>
            <w:tcW w:w="1807" w:type="dxa"/>
            <w:tcBorders>
              <w:top w:val="single" w:sz="4" w:space="0" w:color="000000"/>
              <w:left w:val="single" w:sz="4" w:space="0" w:color="000000"/>
              <w:bottom w:val="single" w:sz="4" w:space="0" w:color="000000"/>
              <w:right w:val="single" w:sz="4" w:space="0" w:color="000000"/>
            </w:tcBorders>
            <w:vAlign w:val="center"/>
          </w:tcPr>
          <w:p w14:paraId="3EAB8334" w14:textId="496B80F9"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70</w:t>
            </w:r>
          </w:p>
        </w:tc>
        <w:tc>
          <w:tcPr>
            <w:tcW w:w="1807" w:type="dxa"/>
            <w:tcBorders>
              <w:left w:val="single" w:sz="1" w:space="0" w:color="000000"/>
              <w:bottom w:val="single" w:sz="1" w:space="0" w:color="000000"/>
            </w:tcBorders>
            <w:vAlign w:val="center"/>
          </w:tcPr>
          <w:p w14:paraId="54D53882" w14:textId="77777777" w:rsidR="00AE47C4" w:rsidRPr="000D0272" w:rsidRDefault="00AE47C4" w:rsidP="00AE47C4">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12E5AC2B" w14:textId="77777777" w:rsidR="00AE47C4" w:rsidRPr="000D0272" w:rsidRDefault="00AE47C4" w:rsidP="00AE47C4">
            <w:pPr>
              <w:pStyle w:val="ListParagraph"/>
              <w:ind w:left="0"/>
              <w:jc w:val="center"/>
              <w:rPr>
                <w:rFonts w:ascii="Trebuchet MS" w:hAnsi="Trebuchet MS" w:cs="Times New Roman"/>
                <w:iCs/>
                <w:sz w:val="22"/>
                <w:szCs w:val="22"/>
              </w:rPr>
            </w:pPr>
          </w:p>
        </w:tc>
      </w:tr>
      <w:tr w:rsidR="00AE47C4" w:rsidRPr="000D0272" w14:paraId="335D7EBF" w14:textId="77777777" w:rsidTr="00233367">
        <w:tc>
          <w:tcPr>
            <w:tcW w:w="1134" w:type="dxa"/>
            <w:tcBorders>
              <w:top w:val="single" w:sz="4" w:space="0" w:color="000000"/>
              <w:left w:val="single" w:sz="4" w:space="0" w:color="000000"/>
              <w:bottom w:val="single" w:sz="4" w:space="0" w:color="000000"/>
              <w:right w:val="single" w:sz="4" w:space="0" w:color="000000"/>
            </w:tcBorders>
            <w:vAlign w:val="center"/>
          </w:tcPr>
          <w:p w14:paraId="0651058A" w14:textId="3C3FBDC7"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6.6.</w:t>
            </w:r>
          </w:p>
        </w:tc>
        <w:tc>
          <w:tcPr>
            <w:tcW w:w="5812" w:type="dxa"/>
            <w:tcBorders>
              <w:top w:val="single" w:sz="4" w:space="0" w:color="000000"/>
              <w:left w:val="single" w:sz="4" w:space="0" w:color="000000"/>
              <w:bottom w:val="single" w:sz="4" w:space="0" w:color="000000"/>
              <w:right w:val="single" w:sz="4" w:space="0" w:color="000000"/>
            </w:tcBorders>
            <w:vAlign w:val="center"/>
          </w:tcPr>
          <w:p w14:paraId="6D4E227F" w14:textId="746055A7" w:rsidR="00AE47C4" w:rsidRDefault="00AE47C4" w:rsidP="00AE47C4">
            <w:pPr>
              <w:rPr>
                <w:rFonts w:ascii="Trebuchet MS" w:hAnsi="Trebuchet MS"/>
                <w:sz w:val="22"/>
                <w:szCs w:val="22"/>
              </w:rPr>
            </w:pPr>
            <w:r>
              <w:rPr>
                <w:rFonts w:ascii="Trebuchet MS" w:hAnsi="Trebuchet MS"/>
                <w:sz w:val="22"/>
                <w:szCs w:val="22"/>
              </w:rPr>
              <w:t>Instrumentas įvorėms nuimti</w:t>
            </w:r>
          </w:p>
        </w:tc>
        <w:tc>
          <w:tcPr>
            <w:tcW w:w="1807" w:type="dxa"/>
            <w:tcBorders>
              <w:top w:val="single" w:sz="4" w:space="0" w:color="000000"/>
              <w:left w:val="single" w:sz="4" w:space="0" w:color="000000"/>
              <w:bottom w:val="single" w:sz="4" w:space="0" w:color="000000"/>
              <w:right w:val="single" w:sz="4" w:space="0" w:color="000000"/>
            </w:tcBorders>
            <w:vAlign w:val="center"/>
          </w:tcPr>
          <w:p w14:paraId="698E5826" w14:textId="2EC2EA1F"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14D886F2" w14:textId="069C63E2"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51BD9CEC" w14:textId="77777777" w:rsidR="00AE47C4" w:rsidRPr="000D0272" w:rsidRDefault="00AE47C4" w:rsidP="00AE47C4">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7239ED9C" w14:textId="77777777" w:rsidR="00AE47C4" w:rsidRPr="000D0272" w:rsidRDefault="00AE47C4" w:rsidP="00AE47C4">
            <w:pPr>
              <w:pStyle w:val="ListParagraph"/>
              <w:ind w:left="0"/>
              <w:jc w:val="center"/>
              <w:rPr>
                <w:rFonts w:ascii="Trebuchet MS" w:hAnsi="Trebuchet MS" w:cs="Times New Roman"/>
                <w:iCs/>
                <w:sz w:val="22"/>
                <w:szCs w:val="22"/>
              </w:rPr>
            </w:pPr>
          </w:p>
        </w:tc>
      </w:tr>
      <w:tr w:rsidR="00AE47C4" w:rsidRPr="000D0272" w14:paraId="4B7E84FC" w14:textId="77777777" w:rsidTr="00233367">
        <w:tc>
          <w:tcPr>
            <w:tcW w:w="1134" w:type="dxa"/>
            <w:tcBorders>
              <w:top w:val="single" w:sz="4" w:space="0" w:color="000000"/>
              <w:left w:val="single" w:sz="4" w:space="0" w:color="000000"/>
              <w:bottom w:val="single" w:sz="4" w:space="0" w:color="000000"/>
              <w:right w:val="single" w:sz="4" w:space="0" w:color="000000"/>
            </w:tcBorders>
            <w:vAlign w:val="center"/>
          </w:tcPr>
          <w:p w14:paraId="24D42FA5" w14:textId="38B0868E"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6.7.</w:t>
            </w:r>
          </w:p>
        </w:tc>
        <w:tc>
          <w:tcPr>
            <w:tcW w:w="5812" w:type="dxa"/>
            <w:tcBorders>
              <w:top w:val="single" w:sz="4" w:space="0" w:color="000000"/>
              <w:left w:val="single" w:sz="4" w:space="0" w:color="000000"/>
              <w:bottom w:val="single" w:sz="4" w:space="0" w:color="000000"/>
              <w:right w:val="single" w:sz="4" w:space="0" w:color="000000"/>
            </w:tcBorders>
            <w:vAlign w:val="center"/>
          </w:tcPr>
          <w:p w14:paraId="7B3480A3" w14:textId="6726CAED" w:rsidR="00AE47C4" w:rsidRDefault="00AE47C4" w:rsidP="00AE47C4">
            <w:pPr>
              <w:rPr>
                <w:rFonts w:ascii="Trebuchet MS" w:hAnsi="Trebuchet MS"/>
                <w:sz w:val="22"/>
                <w:szCs w:val="22"/>
              </w:rPr>
            </w:pPr>
            <w:r>
              <w:rPr>
                <w:rFonts w:ascii="Trebuchet MS" w:hAnsi="Trebuchet MS"/>
                <w:sz w:val="22"/>
                <w:szCs w:val="22"/>
              </w:rPr>
              <w:t>Instrumentas įvorėms uždėti</w:t>
            </w:r>
          </w:p>
        </w:tc>
        <w:tc>
          <w:tcPr>
            <w:tcW w:w="1807" w:type="dxa"/>
            <w:tcBorders>
              <w:top w:val="single" w:sz="4" w:space="0" w:color="000000"/>
              <w:left w:val="single" w:sz="4" w:space="0" w:color="000000"/>
              <w:bottom w:val="single" w:sz="4" w:space="0" w:color="000000"/>
              <w:right w:val="single" w:sz="4" w:space="0" w:color="000000"/>
            </w:tcBorders>
            <w:vAlign w:val="center"/>
          </w:tcPr>
          <w:p w14:paraId="2837FA28" w14:textId="5643E207"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06849DA3" w14:textId="05431105"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28A0262C" w14:textId="77777777" w:rsidR="00AE47C4" w:rsidRPr="000D0272" w:rsidRDefault="00AE47C4" w:rsidP="00AE47C4">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22E5230E" w14:textId="77777777" w:rsidR="00AE47C4" w:rsidRPr="000D0272" w:rsidRDefault="00AE47C4" w:rsidP="00AE47C4">
            <w:pPr>
              <w:pStyle w:val="ListParagraph"/>
              <w:ind w:left="0"/>
              <w:jc w:val="center"/>
              <w:rPr>
                <w:rFonts w:ascii="Trebuchet MS" w:hAnsi="Trebuchet MS" w:cs="Times New Roman"/>
                <w:iCs/>
                <w:sz w:val="22"/>
                <w:szCs w:val="22"/>
              </w:rPr>
            </w:pPr>
          </w:p>
        </w:tc>
      </w:tr>
      <w:tr w:rsidR="00AE47C4" w:rsidRPr="000D0272" w14:paraId="1AEADD3C" w14:textId="77777777" w:rsidTr="00233367">
        <w:tc>
          <w:tcPr>
            <w:tcW w:w="1134" w:type="dxa"/>
            <w:tcBorders>
              <w:top w:val="single" w:sz="4" w:space="0" w:color="000000"/>
              <w:left w:val="single" w:sz="4" w:space="0" w:color="000000"/>
              <w:bottom w:val="single" w:sz="4" w:space="0" w:color="000000"/>
              <w:right w:val="single" w:sz="4" w:space="0" w:color="000000"/>
            </w:tcBorders>
            <w:vAlign w:val="center"/>
          </w:tcPr>
          <w:p w14:paraId="37E56A51" w14:textId="78F0A48F"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6.8.</w:t>
            </w:r>
          </w:p>
        </w:tc>
        <w:tc>
          <w:tcPr>
            <w:tcW w:w="5812" w:type="dxa"/>
            <w:tcBorders>
              <w:top w:val="single" w:sz="4" w:space="0" w:color="000000"/>
              <w:left w:val="single" w:sz="4" w:space="0" w:color="000000"/>
              <w:bottom w:val="single" w:sz="4" w:space="0" w:color="000000"/>
              <w:right w:val="single" w:sz="4" w:space="0" w:color="000000"/>
            </w:tcBorders>
            <w:vAlign w:val="center"/>
          </w:tcPr>
          <w:p w14:paraId="772C6FE7" w14:textId="42E6078C" w:rsidR="00AE47C4" w:rsidRDefault="00AE47C4" w:rsidP="00AE47C4">
            <w:pPr>
              <w:rPr>
                <w:rFonts w:ascii="Trebuchet MS" w:hAnsi="Trebuchet MS"/>
                <w:sz w:val="22"/>
                <w:szCs w:val="22"/>
              </w:rPr>
            </w:pPr>
            <w:r>
              <w:rPr>
                <w:rFonts w:ascii="Trebuchet MS" w:hAnsi="Trebuchet MS"/>
                <w:sz w:val="22"/>
                <w:szCs w:val="22"/>
              </w:rPr>
              <w:t xml:space="preserve">Lokatoriaus gumyčių komplektas skirtingų spalvų (su </w:t>
            </w:r>
            <w:proofErr w:type="spellStart"/>
            <w:r>
              <w:rPr>
                <w:rFonts w:ascii="Trebuchet MS" w:hAnsi="Trebuchet MS"/>
                <w:sz w:val="22"/>
                <w:szCs w:val="22"/>
              </w:rPr>
              <w:t>metalinėm</w:t>
            </w:r>
            <w:proofErr w:type="spellEnd"/>
            <w:r>
              <w:rPr>
                <w:rFonts w:ascii="Trebuchet MS" w:hAnsi="Trebuchet MS"/>
                <w:sz w:val="22"/>
                <w:szCs w:val="22"/>
              </w:rPr>
              <w:t xml:space="preserve"> matricom)</w:t>
            </w:r>
          </w:p>
        </w:tc>
        <w:tc>
          <w:tcPr>
            <w:tcW w:w="1807" w:type="dxa"/>
            <w:tcBorders>
              <w:top w:val="single" w:sz="4" w:space="0" w:color="000000"/>
              <w:left w:val="single" w:sz="4" w:space="0" w:color="000000"/>
              <w:bottom w:val="single" w:sz="4" w:space="0" w:color="000000"/>
              <w:right w:val="single" w:sz="4" w:space="0" w:color="000000"/>
            </w:tcBorders>
            <w:vAlign w:val="center"/>
          </w:tcPr>
          <w:p w14:paraId="7ECDDFE2" w14:textId="0DBC5A9B" w:rsidR="00AE47C4" w:rsidRDefault="00AE47C4" w:rsidP="00AE47C4">
            <w:pPr>
              <w:pStyle w:val="ListParagraph"/>
              <w:ind w:left="0"/>
              <w:jc w:val="center"/>
              <w:rPr>
                <w:rFonts w:ascii="Trebuchet MS" w:hAnsi="Trebuchet MS"/>
                <w:sz w:val="22"/>
                <w:szCs w:val="22"/>
              </w:rPr>
            </w:pPr>
            <w:proofErr w:type="spellStart"/>
            <w:r>
              <w:rPr>
                <w:rFonts w:ascii="Trebuchet MS" w:hAnsi="Trebuchet MS"/>
                <w:sz w:val="22"/>
                <w:szCs w:val="22"/>
              </w:rPr>
              <w:t>Kompl</w:t>
            </w:r>
            <w:proofErr w:type="spellEnd"/>
            <w:r>
              <w:rPr>
                <w:rFonts w:ascii="Trebuchet MS" w:hAnsi="Trebuchet MS"/>
                <w:sz w:val="22"/>
                <w:szCs w:val="22"/>
              </w:rPr>
              <w:t>.</w:t>
            </w:r>
          </w:p>
        </w:tc>
        <w:tc>
          <w:tcPr>
            <w:tcW w:w="1807" w:type="dxa"/>
            <w:tcBorders>
              <w:top w:val="single" w:sz="4" w:space="0" w:color="000000"/>
              <w:left w:val="single" w:sz="4" w:space="0" w:color="000000"/>
              <w:bottom w:val="single" w:sz="4" w:space="0" w:color="000000"/>
              <w:right w:val="single" w:sz="4" w:space="0" w:color="000000"/>
            </w:tcBorders>
            <w:vAlign w:val="center"/>
          </w:tcPr>
          <w:p w14:paraId="3B12E1C1" w14:textId="0DECB07F"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40</w:t>
            </w:r>
          </w:p>
        </w:tc>
        <w:tc>
          <w:tcPr>
            <w:tcW w:w="1807" w:type="dxa"/>
            <w:tcBorders>
              <w:left w:val="single" w:sz="1" w:space="0" w:color="000000"/>
              <w:bottom w:val="single" w:sz="1" w:space="0" w:color="000000"/>
            </w:tcBorders>
            <w:vAlign w:val="center"/>
          </w:tcPr>
          <w:p w14:paraId="5E6B7E4E" w14:textId="77777777" w:rsidR="00AE47C4" w:rsidRPr="000D0272" w:rsidRDefault="00AE47C4" w:rsidP="00AE47C4">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5CD96454" w14:textId="77777777" w:rsidR="00AE47C4" w:rsidRPr="000D0272" w:rsidRDefault="00AE47C4" w:rsidP="00AE47C4">
            <w:pPr>
              <w:pStyle w:val="ListParagraph"/>
              <w:ind w:left="0"/>
              <w:jc w:val="center"/>
              <w:rPr>
                <w:rFonts w:ascii="Trebuchet MS" w:hAnsi="Trebuchet MS" w:cs="Times New Roman"/>
                <w:iCs/>
                <w:sz w:val="22"/>
                <w:szCs w:val="22"/>
              </w:rPr>
            </w:pPr>
          </w:p>
        </w:tc>
      </w:tr>
      <w:tr w:rsidR="00AE47C4" w:rsidRPr="000D0272" w14:paraId="1A9EA058" w14:textId="77777777" w:rsidTr="00233367">
        <w:tc>
          <w:tcPr>
            <w:tcW w:w="1134" w:type="dxa"/>
            <w:tcBorders>
              <w:top w:val="single" w:sz="4" w:space="0" w:color="000000"/>
              <w:left w:val="single" w:sz="4" w:space="0" w:color="000000"/>
              <w:bottom w:val="single" w:sz="4" w:space="0" w:color="000000"/>
              <w:right w:val="single" w:sz="4" w:space="0" w:color="000000"/>
            </w:tcBorders>
            <w:vAlign w:val="center"/>
          </w:tcPr>
          <w:p w14:paraId="3F35FDCB" w14:textId="4C3BB6DA"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6.9.</w:t>
            </w:r>
          </w:p>
        </w:tc>
        <w:tc>
          <w:tcPr>
            <w:tcW w:w="5812" w:type="dxa"/>
            <w:tcBorders>
              <w:top w:val="single" w:sz="4" w:space="0" w:color="000000"/>
              <w:left w:val="single" w:sz="4" w:space="0" w:color="000000"/>
              <w:bottom w:val="single" w:sz="4" w:space="0" w:color="000000"/>
              <w:right w:val="single" w:sz="4" w:space="0" w:color="000000"/>
            </w:tcBorders>
            <w:vAlign w:val="center"/>
          </w:tcPr>
          <w:p w14:paraId="15563B07" w14:textId="29E2A44F" w:rsidR="00AE47C4" w:rsidRDefault="00AE47C4" w:rsidP="00AE47C4">
            <w:pPr>
              <w:rPr>
                <w:rFonts w:ascii="Trebuchet MS" w:hAnsi="Trebuchet MS"/>
                <w:sz w:val="22"/>
                <w:szCs w:val="22"/>
              </w:rPr>
            </w:pPr>
            <w:r>
              <w:rPr>
                <w:rFonts w:ascii="Trebuchet MS" w:hAnsi="Trebuchet MS"/>
                <w:sz w:val="22"/>
                <w:szCs w:val="22"/>
              </w:rPr>
              <w:t xml:space="preserve">Lokatoriaus </w:t>
            </w:r>
            <w:proofErr w:type="spellStart"/>
            <w:r>
              <w:rPr>
                <w:rFonts w:ascii="Trebuchet MS" w:hAnsi="Trebuchet MS"/>
                <w:sz w:val="22"/>
                <w:szCs w:val="22"/>
              </w:rPr>
              <w:t>transferis</w:t>
            </w:r>
            <w:proofErr w:type="spellEnd"/>
          </w:p>
        </w:tc>
        <w:tc>
          <w:tcPr>
            <w:tcW w:w="1807" w:type="dxa"/>
            <w:tcBorders>
              <w:top w:val="single" w:sz="4" w:space="0" w:color="000000"/>
              <w:left w:val="single" w:sz="4" w:space="0" w:color="000000"/>
              <w:bottom w:val="single" w:sz="4" w:space="0" w:color="000000"/>
              <w:right w:val="single" w:sz="4" w:space="0" w:color="000000"/>
            </w:tcBorders>
            <w:vAlign w:val="center"/>
          </w:tcPr>
          <w:p w14:paraId="28232CB3" w14:textId="76C63FBD"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6876887F" w14:textId="2E883C15" w:rsidR="00AE47C4" w:rsidRDefault="00AE47C4" w:rsidP="00AE47C4">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265F5631" w14:textId="77777777" w:rsidR="00AE47C4" w:rsidRPr="000D0272" w:rsidRDefault="00AE47C4" w:rsidP="00AE47C4">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327A586A" w14:textId="77777777" w:rsidR="00AE47C4" w:rsidRPr="000D0272" w:rsidRDefault="00AE47C4" w:rsidP="00AE47C4">
            <w:pPr>
              <w:pStyle w:val="ListParagraph"/>
              <w:ind w:left="0"/>
              <w:jc w:val="center"/>
              <w:rPr>
                <w:rFonts w:ascii="Trebuchet MS" w:hAnsi="Trebuchet MS" w:cs="Times New Roman"/>
                <w:iCs/>
                <w:sz w:val="22"/>
                <w:szCs w:val="22"/>
              </w:rPr>
            </w:pPr>
          </w:p>
        </w:tc>
      </w:tr>
      <w:tr w:rsidR="0070685A" w:rsidRPr="000D0272" w14:paraId="26C3153D" w14:textId="77777777" w:rsidTr="0070685A">
        <w:tc>
          <w:tcPr>
            <w:tcW w:w="1134" w:type="dxa"/>
            <w:tcBorders>
              <w:top w:val="single" w:sz="4" w:space="0" w:color="000000"/>
              <w:left w:val="single" w:sz="4" w:space="0" w:color="000000"/>
              <w:bottom w:val="single" w:sz="4" w:space="0" w:color="000000"/>
              <w:right w:val="single" w:sz="4" w:space="0" w:color="000000"/>
            </w:tcBorders>
            <w:vAlign w:val="center"/>
          </w:tcPr>
          <w:p w14:paraId="527A0E88" w14:textId="44CF761D" w:rsidR="0070685A" w:rsidRPr="0047200F" w:rsidRDefault="0070685A" w:rsidP="00AE47C4">
            <w:pPr>
              <w:pStyle w:val="ListParagraph"/>
              <w:ind w:left="0"/>
              <w:jc w:val="center"/>
              <w:rPr>
                <w:rFonts w:ascii="Trebuchet MS" w:hAnsi="Trebuchet MS"/>
                <w:b/>
                <w:bCs/>
                <w:sz w:val="22"/>
                <w:szCs w:val="22"/>
              </w:rPr>
            </w:pPr>
            <w:r w:rsidRPr="0047200F">
              <w:rPr>
                <w:rFonts w:ascii="Trebuchet MS" w:hAnsi="Trebuchet MS"/>
                <w:b/>
                <w:bCs/>
                <w:sz w:val="22"/>
                <w:szCs w:val="22"/>
              </w:rPr>
              <w:t>7.</w:t>
            </w:r>
          </w:p>
        </w:tc>
        <w:tc>
          <w:tcPr>
            <w:tcW w:w="13041" w:type="dxa"/>
            <w:gridSpan w:val="6"/>
            <w:tcBorders>
              <w:top w:val="single" w:sz="4" w:space="0" w:color="000000"/>
              <w:left w:val="single" w:sz="4" w:space="0" w:color="000000"/>
              <w:bottom w:val="single" w:sz="4" w:space="0" w:color="000000"/>
            </w:tcBorders>
            <w:vAlign w:val="center"/>
          </w:tcPr>
          <w:p w14:paraId="77738BB2" w14:textId="6AE88347" w:rsidR="0070685A" w:rsidRPr="0047200F" w:rsidRDefault="0070685A" w:rsidP="0070685A">
            <w:pPr>
              <w:pStyle w:val="ListParagraph"/>
              <w:ind w:left="0"/>
              <w:rPr>
                <w:rFonts w:ascii="Trebuchet MS" w:hAnsi="Trebuchet MS" w:cs="Times New Roman"/>
                <w:b/>
                <w:bCs/>
                <w:iCs/>
                <w:sz w:val="22"/>
                <w:szCs w:val="22"/>
              </w:rPr>
            </w:pPr>
            <w:r w:rsidRPr="0047200F">
              <w:rPr>
                <w:rFonts w:ascii="Trebuchet MS" w:hAnsi="Trebuchet MS"/>
                <w:b/>
                <w:bCs/>
                <w:sz w:val="22"/>
                <w:szCs w:val="22"/>
              </w:rPr>
              <w:t>Chirurginiai grąžtai pritaikyti ložės paruošimui kaule (kaulo lygio, kaulo lygio su agresyviu sriegiu, dantenų lygio implantas)</w:t>
            </w:r>
          </w:p>
        </w:tc>
      </w:tr>
      <w:tr w:rsidR="00EC501C" w:rsidRPr="000D0272" w14:paraId="2E1309FF" w14:textId="77777777" w:rsidTr="00FE3170">
        <w:tc>
          <w:tcPr>
            <w:tcW w:w="1134" w:type="dxa"/>
            <w:tcBorders>
              <w:top w:val="single" w:sz="4" w:space="0" w:color="000000"/>
              <w:left w:val="single" w:sz="4" w:space="0" w:color="000000"/>
              <w:bottom w:val="single" w:sz="4" w:space="0" w:color="000000"/>
              <w:right w:val="single" w:sz="4" w:space="0" w:color="000000"/>
            </w:tcBorders>
            <w:vAlign w:val="center"/>
          </w:tcPr>
          <w:p w14:paraId="25129C74" w14:textId="4583119D" w:rsidR="00EC501C" w:rsidRDefault="00EC501C" w:rsidP="00EC501C">
            <w:pPr>
              <w:pStyle w:val="ListParagraph"/>
              <w:ind w:left="0"/>
              <w:jc w:val="center"/>
              <w:rPr>
                <w:rFonts w:ascii="Trebuchet MS" w:hAnsi="Trebuchet MS"/>
                <w:sz w:val="22"/>
                <w:szCs w:val="22"/>
              </w:rPr>
            </w:pPr>
            <w:r>
              <w:rPr>
                <w:rFonts w:ascii="Trebuchet MS" w:hAnsi="Trebuchet MS"/>
                <w:sz w:val="22"/>
                <w:szCs w:val="22"/>
              </w:rPr>
              <w:t>7.1</w:t>
            </w:r>
          </w:p>
        </w:tc>
        <w:tc>
          <w:tcPr>
            <w:tcW w:w="5812" w:type="dxa"/>
            <w:tcBorders>
              <w:top w:val="single" w:sz="4" w:space="0" w:color="000000"/>
              <w:left w:val="single" w:sz="4" w:space="0" w:color="000000"/>
              <w:bottom w:val="single" w:sz="4" w:space="0" w:color="000000"/>
              <w:right w:val="single" w:sz="4" w:space="0" w:color="000000"/>
            </w:tcBorders>
          </w:tcPr>
          <w:p w14:paraId="5608D911" w14:textId="504786AE" w:rsidR="00EC501C" w:rsidRDefault="00EC501C" w:rsidP="00EC501C">
            <w:pPr>
              <w:rPr>
                <w:rFonts w:ascii="Trebuchet MS" w:hAnsi="Trebuchet MS"/>
                <w:sz w:val="22"/>
                <w:szCs w:val="22"/>
              </w:rPr>
            </w:pPr>
            <w:r>
              <w:rPr>
                <w:rFonts w:ascii="Trebuchet MS" w:hAnsi="Trebuchet MS"/>
                <w:sz w:val="22"/>
                <w:szCs w:val="22"/>
              </w:rPr>
              <w:t xml:space="preserve">Startinis, </w:t>
            </w:r>
            <w:proofErr w:type="spellStart"/>
            <w:r>
              <w:rPr>
                <w:rFonts w:ascii="Trebuchet MS" w:hAnsi="Trebuchet MS"/>
                <w:sz w:val="22"/>
                <w:szCs w:val="22"/>
              </w:rPr>
              <w:t>kortikalinis</w:t>
            </w:r>
            <w:proofErr w:type="spellEnd"/>
            <w:r>
              <w:rPr>
                <w:rFonts w:ascii="Trebuchet MS" w:hAnsi="Trebuchet MS"/>
                <w:sz w:val="22"/>
                <w:szCs w:val="22"/>
              </w:rPr>
              <w:t>, trumpas, ilgas grąžtas. Kaulo lygio implantui. Ø pagal implanto sriegimo protokolą</w:t>
            </w:r>
          </w:p>
        </w:tc>
        <w:tc>
          <w:tcPr>
            <w:tcW w:w="1807" w:type="dxa"/>
            <w:tcBorders>
              <w:top w:val="single" w:sz="4" w:space="0" w:color="000000"/>
              <w:left w:val="single" w:sz="4" w:space="0" w:color="000000"/>
              <w:bottom w:val="single" w:sz="4" w:space="0" w:color="000000"/>
              <w:right w:val="single" w:sz="4" w:space="0" w:color="000000"/>
            </w:tcBorders>
            <w:vAlign w:val="center"/>
          </w:tcPr>
          <w:p w14:paraId="2C7C5398" w14:textId="6306A876" w:rsidR="00EC501C" w:rsidRDefault="00EC501C" w:rsidP="00EC501C">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89FAFB5" w14:textId="11799C40" w:rsidR="00EC501C" w:rsidRDefault="00EC501C" w:rsidP="00EC501C">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61248326" w14:textId="77777777" w:rsidR="00EC501C" w:rsidRPr="000D0272" w:rsidRDefault="00EC501C" w:rsidP="00EC501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50C8452F" w14:textId="77777777" w:rsidR="00EC501C" w:rsidRPr="000D0272" w:rsidRDefault="00EC501C" w:rsidP="00EC501C">
            <w:pPr>
              <w:pStyle w:val="ListParagraph"/>
              <w:ind w:left="0"/>
              <w:jc w:val="center"/>
              <w:rPr>
                <w:rFonts w:ascii="Trebuchet MS" w:hAnsi="Trebuchet MS" w:cs="Times New Roman"/>
                <w:iCs/>
                <w:sz w:val="22"/>
                <w:szCs w:val="22"/>
              </w:rPr>
            </w:pPr>
          </w:p>
        </w:tc>
      </w:tr>
      <w:tr w:rsidR="00EC501C" w:rsidRPr="000D0272" w14:paraId="3BB328D0" w14:textId="77777777" w:rsidTr="00FE3170">
        <w:tc>
          <w:tcPr>
            <w:tcW w:w="1134" w:type="dxa"/>
            <w:tcBorders>
              <w:top w:val="single" w:sz="4" w:space="0" w:color="000000"/>
              <w:left w:val="single" w:sz="4" w:space="0" w:color="000000"/>
              <w:bottom w:val="single" w:sz="4" w:space="0" w:color="000000"/>
              <w:right w:val="single" w:sz="4" w:space="0" w:color="000000"/>
            </w:tcBorders>
            <w:vAlign w:val="center"/>
          </w:tcPr>
          <w:p w14:paraId="36488A7A" w14:textId="016BED84" w:rsidR="00EC501C" w:rsidRDefault="00EC501C" w:rsidP="00EC501C">
            <w:pPr>
              <w:pStyle w:val="ListParagraph"/>
              <w:ind w:left="0"/>
              <w:jc w:val="center"/>
              <w:rPr>
                <w:rFonts w:ascii="Trebuchet MS" w:hAnsi="Trebuchet MS"/>
                <w:sz w:val="22"/>
                <w:szCs w:val="22"/>
              </w:rPr>
            </w:pPr>
            <w:r>
              <w:rPr>
                <w:rFonts w:ascii="Trebuchet MS" w:hAnsi="Trebuchet MS"/>
                <w:sz w:val="22"/>
                <w:szCs w:val="22"/>
              </w:rPr>
              <w:t>7.2</w:t>
            </w:r>
          </w:p>
        </w:tc>
        <w:tc>
          <w:tcPr>
            <w:tcW w:w="5812" w:type="dxa"/>
            <w:tcBorders>
              <w:top w:val="single" w:sz="4" w:space="0" w:color="000000"/>
              <w:left w:val="single" w:sz="4" w:space="0" w:color="000000"/>
              <w:bottom w:val="single" w:sz="4" w:space="0" w:color="000000"/>
              <w:right w:val="single" w:sz="4" w:space="0" w:color="000000"/>
            </w:tcBorders>
          </w:tcPr>
          <w:p w14:paraId="17F52EA8" w14:textId="24837F27" w:rsidR="00EC501C" w:rsidRDefault="00EC501C" w:rsidP="00EC501C">
            <w:pPr>
              <w:rPr>
                <w:rFonts w:ascii="Trebuchet MS" w:hAnsi="Trebuchet MS"/>
                <w:sz w:val="22"/>
                <w:szCs w:val="22"/>
              </w:rPr>
            </w:pPr>
            <w:r>
              <w:rPr>
                <w:rFonts w:ascii="Trebuchet MS" w:hAnsi="Trebuchet MS"/>
                <w:sz w:val="22"/>
                <w:szCs w:val="22"/>
              </w:rPr>
              <w:t>Implanto instrumentas pozicijai nustatyti, gylio matuoklis. Ø pagal implantą.</w:t>
            </w:r>
          </w:p>
        </w:tc>
        <w:tc>
          <w:tcPr>
            <w:tcW w:w="1807" w:type="dxa"/>
            <w:tcBorders>
              <w:top w:val="single" w:sz="4" w:space="0" w:color="000000"/>
              <w:left w:val="single" w:sz="4" w:space="0" w:color="000000"/>
              <w:bottom w:val="single" w:sz="4" w:space="0" w:color="000000"/>
              <w:right w:val="single" w:sz="4" w:space="0" w:color="000000"/>
            </w:tcBorders>
            <w:vAlign w:val="center"/>
          </w:tcPr>
          <w:p w14:paraId="340BAFAF" w14:textId="63B1B65C" w:rsidR="00EC501C" w:rsidRDefault="00EC501C" w:rsidP="00EC501C">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F5F9F72" w14:textId="33ADDFCC" w:rsidR="00EC501C" w:rsidRDefault="00EC501C" w:rsidP="00EC501C">
            <w:pPr>
              <w:pStyle w:val="ListParagraph"/>
              <w:ind w:left="0"/>
              <w:jc w:val="center"/>
              <w:rPr>
                <w:rFonts w:ascii="Trebuchet MS" w:hAnsi="Trebuchet MS"/>
                <w:sz w:val="22"/>
                <w:szCs w:val="22"/>
              </w:rPr>
            </w:pPr>
            <w:r>
              <w:rPr>
                <w:rFonts w:ascii="Trebuchet MS" w:hAnsi="Trebuchet MS"/>
                <w:sz w:val="22"/>
                <w:szCs w:val="22"/>
              </w:rPr>
              <w:t>40</w:t>
            </w:r>
          </w:p>
        </w:tc>
        <w:tc>
          <w:tcPr>
            <w:tcW w:w="1807" w:type="dxa"/>
            <w:tcBorders>
              <w:left w:val="single" w:sz="1" w:space="0" w:color="000000"/>
              <w:bottom w:val="single" w:sz="1" w:space="0" w:color="000000"/>
            </w:tcBorders>
            <w:vAlign w:val="center"/>
          </w:tcPr>
          <w:p w14:paraId="5274AE35" w14:textId="77777777" w:rsidR="00EC501C" w:rsidRPr="000D0272" w:rsidRDefault="00EC501C" w:rsidP="00EC501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614C0044" w14:textId="77777777" w:rsidR="00EC501C" w:rsidRPr="000D0272" w:rsidRDefault="00EC501C" w:rsidP="00EC501C">
            <w:pPr>
              <w:pStyle w:val="ListParagraph"/>
              <w:ind w:left="0"/>
              <w:jc w:val="center"/>
              <w:rPr>
                <w:rFonts w:ascii="Trebuchet MS" w:hAnsi="Trebuchet MS" w:cs="Times New Roman"/>
                <w:iCs/>
                <w:sz w:val="22"/>
                <w:szCs w:val="22"/>
              </w:rPr>
            </w:pPr>
          </w:p>
        </w:tc>
      </w:tr>
      <w:tr w:rsidR="00EC501C" w:rsidRPr="000D0272" w14:paraId="2E033A63" w14:textId="77777777" w:rsidTr="00FE3170">
        <w:tc>
          <w:tcPr>
            <w:tcW w:w="1134" w:type="dxa"/>
            <w:tcBorders>
              <w:top w:val="single" w:sz="4" w:space="0" w:color="000000"/>
              <w:left w:val="single" w:sz="4" w:space="0" w:color="000000"/>
              <w:bottom w:val="single" w:sz="4" w:space="0" w:color="000000"/>
              <w:right w:val="single" w:sz="4" w:space="0" w:color="000000"/>
            </w:tcBorders>
            <w:vAlign w:val="center"/>
          </w:tcPr>
          <w:p w14:paraId="633193EB" w14:textId="306F545A" w:rsidR="00EC501C" w:rsidRDefault="00EC501C" w:rsidP="00EC501C">
            <w:pPr>
              <w:pStyle w:val="ListParagraph"/>
              <w:ind w:left="0"/>
              <w:jc w:val="center"/>
              <w:rPr>
                <w:rFonts w:ascii="Trebuchet MS" w:hAnsi="Trebuchet MS"/>
                <w:sz w:val="22"/>
                <w:szCs w:val="22"/>
              </w:rPr>
            </w:pPr>
            <w:r>
              <w:rPr>
                <w:rFonts w:ascii="Trebuchet MS" w:hAnsi="Trebuchet MS"/>
                <w:sz w:val="22"/>
                <w:szCs w:val="22"/>
              </w:rPr>
              <w:t>7.3</w:t>
            </w:r>
          </w:p>
        </w:tc>
        <w:tc>
          <w:tcPr>
            <w:tcW w:w="5812" w:type="dxa"/>
            <w:tcBorders>
              <w:top w:val="single" w:sz="4" w:space="0" w:color="000000"/>
              <w:left w:val="single" w:sz="4" w:space="0" w:color="000000"/>
              <w:bottom w:val="single" w:sz="4" w:space="0" w:color="000000"/>
              <w:right w:val="single" w:sz="4" w:space="0" w:color="000000"/>
            </w:tcBorders>
          </w:tcPr>
          <w:p w14:paraId="00048ED8" w14:textId="3A03BFDC" w:rsidR="00EC501C" w:rsidRDefault="00EC501C" w:rsidP="00EC501C">
            <w:pPr>
              <w:rPr>
                <w:rFonts w:ascii="Trebuchet MS" w:hAnsi="Trebuchet MS"/>
                <w:sz w:val="22"/>
                <w:szCs w:val="22"/>
              </w:rPr>
            </w:pPr>
            <w:r>
              <w:rPr>
                <w:rFonts w:ascii="Trebuchet MS" w:hAnsi="Trebuchet MS"/>
                <w:sz w:val="22"/>
                <w:szCs w:val="22"/>
              </w:rPr>
              <w:t>Kaulo lygio profilinis grąžtas 1, 2, 3. Ø pagal implanto sriegimo protokolą.</w:t>
            </w:r>
          </w:p>
        </w:tc>
        <w:tc>
          <w:tcPr>
            <w:tcW w:w="1807" w:type="dxa"/>
            <w:tcBorders>
              <w:top w:val="single" w:sz="4" w:space="0" w:color="000000"/>
              <w:left w:val="single" w:sz="4" w:space="0" w:color="000000"/>
              <w:bottom w:val="single" w:sz="4" w:space="0" w:color="000000"/>
              <w:right w:val="single" w:sz="4" w:space="0" w:color="000000"/>
            </w:tcBorders>
            <w:vAlign w:val="center"/>
          </w:tcPr>
          <w:p w14:paraId="49E89A3B" w14:textId="3CE4397B" w:rsidR="00EC501C" w:rsidRDefault="00EC501C" w:rsidP="00EC501C">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7B71B840" w14:textId="1A7E065E" w:rsidR="00EC501C" w:rsidRDefault="00EC501C" w:rsidP="00EC501C">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54B66FC0" w14:textId="77777777" w:rsidR="00EC501C" w:rsidRPr="000D0272" w:rsidRDefault="00EC501C" w:rsidP="00EC501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75EA065E" w14:textId="77777777" w:rsidR="00EC501C" w:rsidRPr="000D0272" w:rsidRDefault="00EC501C" w:rsidP="00EC501C">
            <w:pPr>
              <w:pStyle w:val="ListParagraph"/>
              <w:ind w:left="0"/>
              <w:jc w:val="center"/>
              <w:rPr>
                <w:rFonts w:ascii="Trebuchet MS" w:hAnsi="Trebuchet MS" w:cs="Times New Roman"/>
                <w:iCs/>
                <w:sz w:val="22"/>
                <w:szCs w:val="22"/>
              </w:rPr>
            </w:pPr>
          </w:p>
        </w:tc>
      </w:tr>
      <w:tr w:rsidR="00714FE2" w:rsidRPr="000D0272" w14:paraId="62F094F2" w14:textId="77777777" w:rsidTr="0013202F">
        <w:tc>
          <w:tcPr>
            <w:tcW w:w="1134" w:type="dxa"/>
            <w:tcBorders>
              <w:top w:val="single" w:sz="4" w:space="0" w:color="000000"/>
              <w:left w:val="single" w:sz="4" w:space="0" w:color="000000"/>
              <w:bottom w:val="single" w:sz="4" w:space="0" w:color="000000"/>
              <w:right w:val="single" w:sz="4" w:space="0" w:color="000000"/>
            </w:tcBorders>
            <w:vAlign w:val="center"/>
          </w:tcPr>
          <w:p w14:paraId="30513853" w14:textId="5D27D8AA"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7.4</w:t>
            </w:r>
          </w:p>
        </w:tc>
        <w:tc>
          <w:tcPr>
            <w:tcW w:w="5812" w:type="dxa"/>
            <w:tcBorders>
              <w:top w:val="single" w:sz="4" w:space="0" w:color="000000"/>
              <w:left w:val="single" w:sz="4" w:space="0" w:color="000000"/>
              <w:bottom w:val="single" w:sz="4" w:space="0" w:color="000000"/>
              <w:right w:val="single" w:sz="4" w:space="0" w:color="000000"/>
            </w:tcBorders>
          </w:tcPr>
          <w:p w14:paraId="36EAA7C3" w14:textId="5CAFE8E4" w:rsidR="00714FE2" w:rsidRDefault="00714FE2" w:rsidP="00714FE2">
            <w:pPr>
              <w:rPr>
                <w:rFonts w:ascii="Trebuchet MS" w:hAnsi="Trebuchet MS"/>
                <w:sz w:val="22"/>
                <w:szCs w:val="22"/>
              </w:rPr>
            </w:pPr>
            <w:r>
              <w:rPr>
                <w:rFonts w:ascii="Trebuchet MS" w:hAnsi="Trebuchet MS"/>
                <w:sz w:val="22"/>
                <w:szCs w:val="22"/>
              </w:rPr>
              <w:t>Implanto išsukimo instrumentas (pagal implantą)</w:t>
            </w:r>
          </w:p>
        </w:tc>
        <w:tc>
          <w:tcPr>
            <w:tcW w:w="1807" w:type="dxa"/>
            <w:tcBorders>
              <w:top w:val="single" w:sz="4" w:space="0" w:color="000000"/>
              <w:left w:val="single" w:sz="4" w:space="0" w:color="000000"/>
              <w:bottom w:val="single" w:sz="4" w:space="0" w:color="000000"/>
              <w:right w:val="single" w:sz="4" w:space="0" w:color="000000"/>
            </w:tcBorders>
            <w:vAlign w:val="center"/>
          </w:tcPr>
          <w:p w14:paraId="6332B4FC" w14:textId="63866BB0"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2B561CE3" w14:textId="36DE1841"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6</w:t>
            </w:r>
          </w:p>
        </w:tc>
        <w:tc>
          <w:tcPr>
            <w:tcW w:w="1807" w:type="dxa"/>
            <w:tcBorders>
              <w:left w:val="single" w:sz="1" w:space="0" w:color="000000"/>
              <w:bottom w:val="single" w:sz="1" w:space="0" w:color="000000"/>
            </w:tcBorders>
            <w:vAlign w:val="center"/>
          </w:tcPr>
          <w:p w14:paraId="219EF52D" w14:textId="77777777" w:rsidR="00714FE2" w:rsidRPr="000D0272" w:rsidRDefault="00714FE2" w:rsidP="00714FE2">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6A30887A" w14:textId="77777777" w:rsidR="00714FE2" w:rsidRPr="000D0272" w:rsidRDefault="00714FE2" w:rsidP="00714FE2">
            <w:pPr>
              <w:pStyle w:val="ListParagraph"/>
              <w:ind w:left="0"/>
              <w:jc w:val="center"/>
              <w:rPr>
                <w:rFonts w:ascii="Trebuchet MS" w:hAnsi="Trebuchet MS" w:cs="Times New Roman"/>
                <w:iCs/>
                <w:sz w:val="22"/>
                <w:szCs w:val="22"/>
              </w:rPr>
            </w:pPr>
          </w:p>
        </w:tc>
      </w:tr>
      <w:tr w:rsidR="00714FE2" w:rsidRPr="000D0272" w14:paraId="109F6EB3" w14:textId="77777777" w:rsidTr="0013202F">
        <w:tc>
          <w:tcPr>
            <w:tcW w:w="1134" w:type="dxa"/>
            <w:tcBorders>
              <w:top w:val="single" w:sz="4" w:space="0" w:color="000000"/>
              <w:left w:val="single" w:sz="4" w:space="0" w:color="000000"/>
              <w:bottom w:val="single" w:sz="4" w:space="0" w:color="000000"/>
              <w:right w:val="single" w:sz="4" w:space="0" w:color="000000"/>
            </w:tcBorders>
            <w:vAlign w:val="center"/>
          </w:tcPr>
          <w:p w14:paraId="428F05F2" w14:textId="01553CE0"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7.5</w:t>
            </w:r>
          </w:p>
        </w:tc>
        <w:tc>
          <w:tcPr>
            <w:tcW w:w="5812" w:type="dxa"/>
            <w:tcBorders>
              <w:top w:val="single" w:sz="4" w:space="0" w:color="000000"/>
              <w:left w:val="single" w:sz="4" w:space="0" w:color="000000"/>
              <w:bottom w:val="single" w:sz="4" w:space="0" w:color="000000"/>
              <w:right w:val="single" w:sz="4" w:space="0" w:color="000000"/>
            </w:tcBorders>
          </w:tcPr>
          <w:p w14:paraId="03E3DC53" w14:textId="3E0D06E3" w:rsidR="00714FE2" w:rsidRDefault="00714FE2" w:rsidP="00714FE2">
            <w:pPr>
              <w:rPr>
                <w:rFonts w:ascii="Trebuchet MS" w:hAnsi="Trebuchet MS"/>
                <w:sz w:val="22"/>
                <w:szCs w:val="22"/>
              </w:rPr>
            </w:pPr>
            <w:r>
              <w:rPr>
                <w:rFonts w:ascii="Trebuchet MS" w:hAnsi="Trebuchet MS"/>
                <w:color w:val="000000"/>
                <w:sz w:val="22"/>
                <w:szCs w:val="22"/>
              </w:rPr>
              <w:t xml:space="preserve">Chirurginių instrumentų rinkinys, skirtas šaknies formos implantų sriegimui. </w:t>
            </w:r>
            <w:proofErr w:type="spellStart"/>
            <w:r>
              <w:rPr>
                <w:rFonts w:ascii="Trebuchet MS" w:hAnsi="Trebuchet MS"/>
                <w:color w:val="000000"/>
                <w:sz w:val="22"/>
                <w:szCs w:val="22"/>
              </w:rPr>
              <w:t>Autoklavuojamas</w:t>
            </w:r>
            <w:proofErr w:type="spellEnd"/>
            <w:r>
              <w:rPr>
                <w:rFonts w:ascii="Trebuchet MS" w:hAnsi="Trebuchet MS"/>
                <w:color w:val="000000"/>
                <w:sz w:val="22"/>
                <w:szCs w:val="22"/>
              </w:rPr>
              <w:t>.</w:t>
            </w:r>
          </w:p>
        </w:tc>
        <w:tc>
          <w:tcPr>
            <w:tcW w:w="1807" w:type="dxa"/>
            <w:tcBorders>
              <w:top w:val="single" w:sz="4" w:space="0" w:color="000000"/>
              <w:left w:val="single" w:sz="4" w:space="0" w:color="000000"/>
              <w:bottom w:val="single" w:sz="4" w:space="0" w:color="000000"/>
              <w:right w:val="single" w:sz="4" w:space="0" w:color="000000"/>
            </w:tcBorders>
            <w:vAlign w:val="center"/>
          </w:tcPr>
          <w:p w14:paraId="57881399" w14:textId="14CDFE12"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1A64BE4F" w14:textId="3D98C20B"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2</w:t>
            </w:r>
          </w:p>
        </w:tc>
        <w:tc>
          <w:tcPr>
            <w:tcW w:w="1807" w:type="dxa"/>
            <w:tcBorders>
              <w:left w:val="single" w:sz="1" w:space="0" w:color="000000"/>
              <w:bottom w:val="single" w:sz="1" w:space="0" w:color="000000"/>
            </w:tcBorders>
            <w:vAlign w:val="center"/>
          </w:tcPr>
          <w:p w14:paraId="25E59B7E" w14:textId="77777777" w:rsidR="00714FE2" w:rsidRPr="000D0272" w:rsidRDefault="00714FE2" w:rsidP="00714FE2">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748AEC7D" w14:textId="77777777" w:rsidR="00714FE2" w:rsidRPr="000D0272" w:rsidRDefault="00714FE2" w:rsidP="00714FE2">
            <w:pPr>
              <w:pStyle w:val="ListParagraph"/>
              <w:ind w:left="0"/>
              <w:jc w:val="center"/>
              <w:rPr>
                <w:rFonts w:ascii="Trebuchet MS" w:hAnsi="Trebuchet MS" w:cs="Times New Roman"/>
                <w:iCs/>
                <w:sz w:val="22"/>
                <w:szCs w:val="22"/>
              </w:rPr>
            </w:pPr>
          </w:p>
        </w:tc>
      </w:tr>
      <w:tr w:rsidR="00714FE2" w:rsidRPr="000D0272" w14:paraId="7C250E6F" w14:textId="77777777" w:rsidTr="0013202F">
        <w:tc>
          <w:tcPr>
            <w:tcW w:w="1134" w:type="dxa"/>
            <w:tcBorders>
              <w:top w:val="single" w:sz="4" w:space="0" w:color="000000"/>
              <w:left w:val="single" w:sz="4" w:space="0" w:color="000000"/>
              <w:bottom w:val="single" w:sz="4" w:space="0" w:color="000000"/>
              <w:right w:val="single" w:sz="4" w:space="0" w:color="000000"/>
            </w:tcBorders>
            <w:vAlign w:val="center"/>
          </w:tcPr>
          <w:p w14:paraId="4F668319" w14:textId="2859011B"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7.6</w:t>
            </w:r>
          </w:p>
        </w:tc>
        <w:tc>
          <w:tcPr>
            <w:tcW w:w="5812" w:type="dxa"/>
            <w:tcBorders>
              <w:top w:val="single" w:sz="4" w:space="0" w:color="000000"/>
              <w:left w:val="single" w:sz="4" w:space="0" w:color="000000"/>
              <w:bottom w:val="single" w:sz="4" w:space="0" w:color="000000"/>
              <w:right w:val="single" w:sz="4" w:space="0" w:color="000000"/>
            </w:tcBorders>
          </w:tcPr>
          <w:p w14:paraId="2AC02728" w14:textId="798C2BDE" w:rsidR="00714FE2" w:rsidRDefault="00714FE2" w:rsidP="00714FE2">
            <w:pPr>
              <w:rPr>
                <w:rFonts w:ascii="Trebuchet MS" w:hAnsi="Trebuchet MS"/>
                <w:sz w:val="22"/>
                <w:szCs w:val="22"/>
              </w:rPr>
            </w:pPr>
            <w:r>
              <w:rPr>
                <w:rFonts w:ascii="Trebuchet MS" w:hAnsi="Trebuchet MS"/>
                <w:color w:val="000000"/>
                <w:sz w:val="22"/>
                <w:szCs w:val="22"/>
              </w:rPr>
              <w:t>Grąžtų prailginimo detalė (universali skirta priekinių dantų implantacijoms)</w:t>
            </w:r>
          </w:p>
        </w:tc>
        <w:tc>
          <w:tcPr>
            <w:tcW w:w="1807" w:type="dxa"/>
            <w:tcBorders>
              <w:top w:val="single" w:sz="4" w:space="0" w:color="000000"/>
              <w:left w:val="single" w:sz="4" w:space="0" w:color="000000"/>
              <w:bottom w:val="single" w:sz="4" w:space="0" w:color="000000"/>
              <w:right w:val="single" w:sz="4" w:space="0" w:color="000000"/>
            </w:tcBorders>
            <w:vAlign w:val="center"/>
          </w:tcPr>
          <w:p w14:paraId="28AAF18A" w14:textId="117BD34B"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410103F7" w14:textId="5665B099"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5F01E37C" w14:textId="77777777" w:rsidR="00714FE2" w:rsidRPr="000D0272" w:rsidRDefault="00714FE2" w:rsidP="00714FE2">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6680F432" w14:textId="77777777" w:rsidR="00714FE2" w:rsidRPr="000D0272" w:rsidRDefault="00714FE2" w:rsidP="00714FE2">
            <w:pPr>
              <w:pStyle w:val="ListParagraph"/>
              <w:ind w:left="0"/>
              <w:jc w:val="center"/>
              <w:rPr>
                <w:rFonts w:ascii="Trebuchet MS" w:hAnsi="Trebuchet MS" w:cs="Times New Roman"/>
                <w:iCs/>
                <w:sz w:val="22"/>
                <w:szCs w:val="22"/>
              </w:rPr>
            </w:pPr>
          </w:p>
        </w:tc>
      </w:tr>
      <w:tr w:rsidR="00714FE2" w:rsidRPr="000D0272" w14:paraId="4C93EA9A" w14:textId="77777777" w:rsidTr="0013202F">
        <w:tc>
          <w:tcPr>
            <w:tcW w:w="1134" w:type="dxa"/>
            <w:tcBorders>
              <w:top w:val="single" w:sz="4" w:space="0" w:color="000000"/>
              <w:left w:val="single" w:sz="4" w:space="0" w:color="000000"/>
              <w:bottom w:val="single" w:sz="4" w:space="0" w:color="000000"/>
              <w:right w:val="single" w:sz="4" w:space="0" w:color="000000"/>
            </w:tcBorders>
            <w:vAlign w:val="center"/>
          </w:tcPr>
          <w:p w14:paraId="4004E9BC" w14:textId="1634BAF2"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7.7</w:t>
            </w:r>
          </w:p>
        </w:tc>
        <w:tc>
          <w:tcPr>
            <w:tcW w:w="5812" w:type="dxa"/>
            <w:tcBorders>
              <w:top w:val="single" w:sz="4" w:space="0" w:color="000000"/>
              <w:left w:val="single" w:sz="4" w:space="0" w:color="000000"/>
              <w:bottom w:val="single" w:sz="4" w:space="0" w:color="000000"/>
              <w:right w:val="single" w:sz="4" w:space="0" w:color="000000"/>
            </w:tcBorders>
          </w:tcPr>
          <w:p w14:paraId="17879629" w14:textId="7FF495D3" w:rsidR="00714FE2" w:rsidRDefault="00714FE2" w:rsidP="00714FE2">
            <w:pPr>
              <w:rPr>
                <w:rFonts w:ascii="Trebuchet MS" w:hAnsi="Trebuchet MS"/>
                <w:sz w:val="22"/>
                <w:szCs w:val="22"/>
              </w:rPr>
            </w:pPr>
            <w:r>
              <w:rPr>
                <w:rFonts w:ascii="Trebuchet MS" w:hAnsi="Trebuchet MS"/>
                <w:color w:val="000000"/>
                <w:sz w:val="22"/>
                <w:szCs w:val="22"/>
              </w:rPr>
              <w:t xml:space="preserve">Kaulo lygio šaknies formos  </w:t>
            </w:r>
            <w:proofErr w:type="spellStart"/>
            <w:r>
              <w:rPr>
                <w:rFonts w:ascii="Trebuchet MS" w:hAnsi="Trebuchet MS"/>
                <w:color w:val="000000"/>
                <w:sz w:val="22"/>
                <w:szCs w:val="22"/>
              </w:rPr>
              <w:t>prasriegėjas</w:t>
            </w:r>
            <w:proofErr w:type="spellEnd"/>
            <w:r>
              <w:rPr>
                <w:rFonts w:ascii="Trebuchet MS" w:hAnsi="Trebuchet MS"/>
                <w:color w:val="000000"/>
                <w:sz w:val="22"/>
                <w:szCs w:val="22"/>
              </w:rPr>
              <w:t xml:space="preserve"> Ø pagal </w:t>
            </w:r>
            <w:r>
              <w:rPr>
                <w:rFonts w:ascii="Trebuchet MS" w:hAnsi="Trebuchet MS"/>
                <w:sz w:val="22"/>
                <w:szCs w:val="22"/>
              </w:rPr>
              <w:t xml:space="preserve">implanto sriegimo </w:t>
            </w:r>
            <w:r>
              <w:rPr>
                <w:rFonts w:ascii="Trebuchet MS" w:hAnsi="Trebuchet MS"/>
                <w:color w:val="000000"/>
                <w:sz w:val="22"/>
                <w:szCs w:val="22"/>
              </w:rPr>
              <w:t>protokolą.</w:t>
            </w:r>
          </w:p>
        </w:tc>
        <w:tc>
          <w:tcPr>
            <w:tcW w:w="1807" w:type="dxa"/>
            <w:tcBorders>
              <w:top w:val="single" w:sz="4" w:space="0" w:color="000000"/>
              <w:left w:val="single" w:sz="4" w:space="0" w:color="000000"/>
              <w:bottom w:val="single" w:sz="4" w:space="0" w:color="000000"/>
              <w:right w:val="single" w:sz="4" w:space="0" w:color="000000"/>
            </w:tcBorders>
            <w:vAlign w:val="center"/>
          </w:tcPr>
          <w:p w14:paraId="47985399" w14:textId="6524BD88"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9CBF0F8" w14:textId="4D87EA3D"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5FE83282" w14:textId="77777777" w:rsidR="00714FE2" w:rsidRPr="000D0272" w:rsidRDefault="00714FE2" w:rsidP="00714FE2">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69E68BF3" w14:textId="77777777" w:rsidR="00714FE2" w:rsidRPr="000D0272" w:rsidRDefault="00714FE2" w:rsidP="00714FE2">
            <w:pPr>
              <w:pStyle w:val="ListParagraph"/>
              <w:ind w:left="0"/>
              <w:jc w:val="center"/>
              <w:rPr>
                <w:rFonts w:ascii="Trebuchet MS" w:hAnsi="Trebuchet MS" w:cs="Times New Roman"/>
                <w:iCs/>
                <w:sz w:val="22"/>
                <w:szCs w:val="22"/>
              </w:rPr>
            </w:pPr>
          </w:p>
        </w:tc>
      </w:tr>
      <w:tr w:rsidR="00714FE2" w:rsidRPr="000D0272" w14:paraId="1D8A79B9" w14:textId="77777777" w:rsidTr="0013202F">
        <w:tc>
          <w:tcPr>
            <w:tcW w:w="1134" w:type="dxa"/>
            <w:tcBorders>
              <w:top w:val="single" w:sz="4" w:space="0" w:color="000000"/>
              <w:left w:val="single" w:sz="4" w:space="0" w:color="000000"/>
              <w:bottom w:val="single" w:sz="4" w:space="0" w:color="000000"/>
              <w:right w:val="single" w:sz="4" w:space="0" w:color="000000"/>
            </w:tcBorders>
            <w:vAlign w:val="center"/>
          </w:tcPr>
          <w:p w14:paraId="619C036A" w14:textId="72320C36"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7.8.</w:t>
            </w:r>
          </w:p>
        </w:tc>
        <w:tc>
          <w:tcPr>
            <w:tcW w:w="5812" w:type="dxa"/>
            <w:tcBorders>
              <w:top w:val="single" w:sz="4" w:space="0" w:color="000000"/>
              <w:left w:val="single" w:sz="4" w:space="0" w:color="000000"/>
              <w:bottom w:val="single" w:sz="4" w:space="0" w:color="000000"/>
              <w:right w:val="single" w:sz="4" w:space="0" w:color="000000"/>
            </w:tcBorders>
          </w:tcPr>
          <w:p w14:paraId="393BE1CF" w14:textId="050B5C98" w:rsidR="00714FE2" w:rsidRDefault="00714FE2" w:rsidP="00714FE2">
            <w:pPr>
              <w:rPr>
                <w:rFonts w:ascii="Trebuchet MS" w:hAnsi="Trebuchet MS"/>
                <w:sz w:val="22"/>
                <w:szCs w:val="22"/>
              </w:rPr>
            </w:pPr>
            <w:proofErr w:type="spellStart"/>
            <w:r>
              <w:rPr>
                <w:rFonts w:ascii="Trebuchet MS" w:hAnsi="Trebuchet MS"/>
                <w:color w:val="000000"/>
                <w:sz w:val="22"/>
                <w:szCs w:val="22"/>
              </w:rPr>
              <w:t>Pinukai</w:t>
            </w:r>
            <w:proofErr w:type="spellEnd"/>
            <w:r>
              <w:rPr>
                <w:rFonts w:ascii="Trebuchet MS" w:hAnsi="Trebuchet MS"/>
                <w:color w:val="000000"/>
                <w:sz w:val="22"/>
                <w:szCs w:val="22"/>
              </w:rPr>
              <w:t xml:space="preserve"> profilio grąžtui pagal implanto diametrą</w:t>
            </w:r>
          </w:p>
        </w:tc>
        <w:tc>
          <w:tcPr>
            <w:tcW w:w="1807" w:type="dxa"/>
            <w:tcBorders>
              <w:top w:val="single" w:sz="4" w:space="0" w:color="000000"/>
              <w:left w:val="single" w:sz="4" w:space="0" w:color="000000"/>
              <w:bottom w:val="single" w:sz="4" w:space="0" w:color="000000"/>
              <w:right w:val="single" w:sz="4" w:space="0" w:color="000000"/>
            </w:tcBorders>
            <w:vAlign w:val="center"/>
          </w:tcPr>
          <w:p w14:paraId="4952960B" w14:textId="1FEBF921"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005307A8" w14:textId="3AC12C86" w:rsidR="00714FE2" w:rsidRDefault="00714FE2" w:rsidP="00714FE2">
            <w:pPr>
              <w:pStyle w:val="ListParagraph"/>
              <w:ind w:left="0"/>
              <w:jc w:val="center"/>
              <w:rPr>
                <w:rFonts w:ascii="Trebuchet MS" w:hAnsi="Trebuchet MS"/>
                <w:sz w:val="22"/>
                <w:szCs w:val="22"/>
              </w:rPr>
            </w:pPr>
            <w:r>
              <w:rPr>
                <w:rFonts w:ascii="Trebuchet MS" w:hAnsi="Trebuchet MS"/>
                <w:sz w:val="22"/>
                <w:szCs w:val="22"/>
              </w:rPr>
              <w:t>40</w:t>
            </w:r>
          </w:p>
        </w:tc>
        <w:tc>
          <w:tcPr>
            <w:tcW w:w="1807" w:type="dxa"/>
            <w:tcBorders>
              <w:left w:val="single" w:sz="1" w:space="0" w:color="000000"/>
              <w:bottom w:val="single" w:sz="1" w:space="0" w:color="000000"/>
            </w:tcBorders>
            <w:vAlign w:val="center"/>
          </w:tcPr>
          <w:p w14:paraId="0C595B7A" w14:textId="77777777" w:rsidR="00714FE2" w:rsidRPr="000D0272" w:rsidRDefault="00714FE2" w:rsidP="00714FE2">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5B170793" w14:textId="77777777" w:rsidR="00714FE2" w:rsidRPr="000D0272" w:rsidRDefault="00714FE2" w:rsidP="00714FE2">
            <w:pPr>
              <w:pStyle w:val="ListParagraph"/>
              <w:ind w:left="0"/>
              <w:jc w:val="center"/>
              <w:rPr>
                <w:rFonts w:ascii="Trebuchet MS" w:hAnsi="Trebuchet MS" w:cs="Times New Roman"/>
                <w:iCs/>
                <w:sz w:val="22"/>
                <w:szCs w:val="22"/>
              </w:rPr>
            </w:pPr>
          </w:p>
        </w:tc>
      </w:tr>
      <w:tr w:rsidR="00714FE2" w:rsidRPr="000D0272" w14:paraId="6A2E08FA" w14:textId="77777777" w:rsidTr="00714FE2">
        <w:tc>
          <w:tcPr>
            <w:tcW w:w="1134" w:type="dxa"/>
            <w:tcBorders>
              <w:top w:val="single" w:sz="4" w:space="0" w:color="000000"/>
              <w:left w:val="single" w:sz="4" w:space="0" w:color="000000"/>
              <w:bottom w:val="single" w:sz="4" w:space="0" w:color="000000"/>
              <w:right w:val="single" w:sz="4" w:space="0" w:color="000000"/>
            </w:tcBorders>
            <w:vAlign w:val="center"/>
          </w:tcPr>
          <w:p w14:paraId="646C64E7" w14:textId="4BF0AACF" w:rsidR="00714FE2" w:rsidRPr="0047200F" w:rsidRDefault="00714FE2" w:rsidP="00714FE2">
            <w:pPr>
              <w:pStyle w:val="ListParagraph"/>
              <w:ind w:left="0"/>
              <w:jc w:val="center"/>
              <w:rPr>
                <w:rFonts w:ascii="Trebuchet MS" w:hAnsi="Trebuchet MS"/>
                <w:b/>
                <w:bCs/>
                <w:sz w:val="22"/>
                <w:szCs w:val="22"/>
              </w:rPr>
            </w:pPr>
            <w:r w:rsidRPr="0047200F">
              <w:rPr>
                <w:rFonts w:ascii="Trebuchet MS" w:hAnsi="Trebuchet MS"/>
                <w:b/>
                <w:bCs/>
                <w:sz w:val="22"/>
                <w:szCs w:val="22"/>
              </w:rPr>
              <w:t>8.</w:t>
            </w:r>
          </w:p>
        </w:tc>
        <w:tc>
          <w:tcPr>
            <w:tcW w:w="13041" w:type="dxa"/>
            <w:gridSpan w:val="6"/>
            <w:tcBorders>
              <w:top w:val="single" w:sz="4" w:space="0" w:color="000000"/>
              <w:left w:val="single" w:sz="4" w:space="0" w:color="000000"/>
              <w:bottom w:val="single" w:sz="4" w:space="0" w:color="000000"/>
            </w:tcBorders>
            <w:vAlign w:val="center"/>
          </w:tcPr>
          <w:p w14:paraId="6A8E24FE" w14:textId="3B6BC117" w:rsidR="00714FE2" w:rsidRPr="0047200F" w:rsidRDefault="00714FE2" w:rsidP="00714FE2">
            <w:pPr>
              <w:pStyle w:val="ListParagraph"/>
              <w:ind w:left="0"/>
              <w:rPr>
                <w:rFonts w:ascii="Trebuchet MS" w:hAnsi="Trebuchet MS" w:cs="Times New Roman"/>
                <w:b/>
                <w:bCs/>
                <w:iCs/>
                <w:sz w:val="22"/>
                <w:szCs w:val="22"/>
              </w:rPr>
            </w:pPr>
            <w:proofErr w:type="spellStart"/>
            <w:r w:rsidRPr="0047200F">
              <w:rPr>
                <w:rFonts w:ascii="Trebuchet MS" w:hAnsi="Trebuchet MS" w:cs="Times New Roman"/>
                <w:b/>
                <w:bCs/>
                <w:iCs/>
                <w:sz w:val="22"/>
                <w:szCs w:val="22"/>
              </w:rPr>
              <w:t>Atsuktuvėliai</w:t>
            </w:r>
            <w:proofErr w:type="spellEnd"/>
            <w:r w:rsidRPr="0047200F">
              <w:rPr>
                <w:rFonts w:ascii="Trebuchet MS" w:hAnsi="Trebuchet MS" w:cs="Times New Roman"/>
                <w:b/>
                <w:bCs/>
                <w:iCs/>
                <w:sz w:val="22"/>
                <w:szCs w:val="22"/>
              </w:rPr>
              <w:t>:</w:t>
            </w:r>
          </w:p>
        </w:tc>
      </w:tr>
      <w:tr w:rsidR="008D7BEF" w:rsidRPr="000D0272" w14:paraId="6D0618E2" w14:textId="77777777" w:rsidTr="002B088F">
        <w:tc>
          <w:tcPr>
            <w:tcW w:w="1134" w:type="dxa"/>
            <w:tcBorders>
              <w:top w:val="single" w:sz="4" w:space="0" w:color="000000"/>
              <w:left w:val="single" w:sz="4" w:space="0" w:color="000000"/>
              <w:bottom w:val="single" w:sz="4" w:space="0" w:color="000000"/>
              <w:right w:val="single" w:sz="4" w:space="0" w:color="000000"/>
            </w:tcBorders>
            <w:vAlign w:val="center"/>
          </w:tcPr>
          <w:p w14:paraId="031B3D75" w14:textId="0D40DC38"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8.1.</w:t>
            </w:r>
          </w:p>
        </w:tc>
        <w:tc>
          <w:tcPr>
            <w:tcW w:w="5812" w:type="dxa"/>
            <w:tcBorders>
              <w:top w:val="single" w:sz="4" w:space="0" w:color="000000"/>
              <w:left w:val="single" w:sz="4" w:space="0" w:color="000000"/>
              <w:bottom w:val="single" w:sz="4" w:space="0" w:color="000000"/>
              <w:right w:val="single" w:sz="4" w:space="0" w:color="000000"/>
            </w:tcBorders>
          </w:tcPr>
          <w:p w14:paraId="471174CA" w14:textId="0C4CFAE8" w:rsidR="008D7BEF" w:rsidRDefault="008D7BEF" w:rsidP="008D7BEF">
            <w:pPr>
              <w:rPr>
                <w:rFonts w:ascii="Trebuchet MS" w:hAnsi="Trebuchet MS"/>
                <w:sz w:val="22"/>
                <w:szCs w:val="22"/>
              </w:rPr>
            </w:pPr>
            <w:r>
              <w:rPr>
                <w:rFonts w:ascii="Trebuchet MS" w:hAnsi="Trebuchet MS"/>
                <w:sz w:val="22"/>
                <w:szCs w:val="22"/>
              </w:rPr>
              <w:t xml:space="preserve">Atsuktuvai </w:t>
            </w:r>
            <w:proofErr w:type="spellStart"/>
            <w:r>
              <w:rPr>
                <w:rFonts w:ascii="Trebuchet MS" w:hAnsi="Trebuchet MS"/>
                <w:sz w:val="22"/>
                <w:szCs w:val="22"/>
              </w:rPr>
              <w:t>dinamometriniam</w:t>
            </w:r>
            <w:proofErr w:type="spellEnd"/>
            <w:r>
              <w:rPr>
                <w:rFonts w:ascii="Trebuchet MS" w:hAnsi="Trebuchet MS"/>
                <w:sz w:val="22"/>
                <w:szCs w:val="22"/>
              </w:rPr>
              <w:t xml:space="preserve"> raktui 15,21,27</w:t>
            </w:r>
          </w:p>
        </w:tc>
        <w:tc>
          <w:tcPr>
            <w:tcW w:w="1807" w:type="dxa"/>
            <w:tcBorders>
              <w:top w:val="single" w:sz="4" w:space="0" w:color="000000"/>
              <w:left w:val="single" w:sz="4" w:space="0" w:color="000000"/>
              <w:bottom w:val="single" w:sz="4" w:space="0" w:color="000000"/>
              <w:right w:val="single" w:sz="4" w:space="0" w:color="000000"/>
            </w:tcBorders>
            <w:vAlign w:val="center"/>
          </w:tcPr>
          <w:p w14:paraId="03BA4793" w14:textId="0042505B"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1C5882E2" w14:textId="0B115DC5"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50</w:t>
            </w:r>
          </w:p>
        </w:tc>
        <w:tc>
          <w:tcPr>
            <w:tcW w:w="1807" w:type="dxa"/>
            <w:tcBorders>
              <w:left w:val="single" w:sz="1" w:space="0" w:color="000000"/>
              <w:bottom w:val="single" w:sz="1" w:space="0" w:color="000000"/>
            </w:tcBorders>
            <w:vAlign w:val="center"/>
          </w:tcPr>
          <w:p w14:paraId="0AA1DF96" w14:textId="77777777" w:rsidR="008D7BEF" w:rsidRPr="000D0272" w:rsidRDefault="008D7BEF" w:rsidP="008D7BEF">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7F0B3BE7" w14:textId="77777777" w:rsidR="008D7BEF" w:rsidRPr="000D0272" w:rsidRDefault="008D7BEF" w:rsidP="008D7BEF">
            <w:pPr>
              <w:pStyle w:val="ListParagraph"/>
              <w:ind w:left="0"/>
              <w:jc w:val="center"/>
              <w:rPr>
                <w:rFonts w:ascii="Trebuchet MS" w:hAnsi="Trebuchet MS" w:cs="Times New Roman"/>
                <w:iCs/>
                <w:sz w:val="22"/>
                <w:szCs w:val="22"/>
              </w:rPr>
            </w:pPr>
          </w:p>
        </w:tc>
      </w:tr>
      <w:tr w:rsidR="008D7BEF" w:rsidRPr="000D0272" w14:paraId="3D4D5392" w14:textId="77777777" w:rsidTr="002B088F">
        <w:tc>
          <w:tcPr>
            <w:tcW w:w="1134" w:type="dxa"/>
            <w:tcBorders>
              <w:top w:val="single" w:sz="4" w:space="0" w:color="000000"/>
              <w:left w:val="single" w:sz="4" w:space="0" w:color="000000"/>
              <w:bottom w:val="single" w:sz="4" w:space="0" w:color="000000"/>
              <w:right w:val="single" w:sz="4" w:space="0" w:color="000000"/>
            </w:tcBorders>
            <w:vAlign w:val="center"/>
          </w:tcPr>
          <w:p w14:paraId="34A7A439" w14:textId="34471693"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8.2.</w:t>
            </w:r>
          </w:p>
        </w:tc>
        <w:tc>
          <w:tcPr>
            <w:tcW w:w="5812" w:type="dxa"/>
            <w:tcBorders>
              <w:top w:val="single" w:sz="4" w:space="0" w:color="000000"/>
              <w:left w:val="single" w:sz="4" w:space="0" w:color="000000"/>
              <w:bottom w:val="single" w:sz="4" w:space="0" w:color="000000"/>
              <w:right w:val="single" w:sz="4" w:space="0" w:color="000000"/>
            </w:tcBorders>
          </w:tcPr>
          <w:p w14:paraId="1E53E7C4" w14:textId="2639DC9D" w:rsidR="008D7BEF" w:rsidRDefault="008D7BEF" w:rsidP="008D7BEF">
            <w:pPr>
              <w:rPr>
                <w:rFonts w:ascii="Trebuchet MS" w:hAnsi="Trebuchet MS"/>
                <w:sz w:val="22"/>
                <w:szCs w:val="22"/>
              </w:rPr>
            </w:pPr>
            <w:r>
              <w:rPr>
                <w:rFonts w:ascii="Trebuchet MS" w:hAnsi="Trebuchet MS"/>
                <w:sz w:val="22"/>
                <w:szCs w:val="22"/>
              </w:rPr>
              <w:t>Dinamometras</w:t>
            </w:r>
          </w:p>
        </w:tc>
        <w:tc>
          <w:tcPr>
            <w:tcW w:w="1807" w:type="dxa"/>
            <w:tcBorders>
              <w:top w:val="single" w:sz="4" w:space="0" w:color="000000"/>
              <w:left w:val="single" w:sz="4" w:space="0" w:color="000000"/>
              <w:bottom w:val="single" w:sz="4" w:space="0" w:color="000000"/>
              <w:right w:val="single" w:sz="4" w:space="0" w:color="000000"/>
            </w:tcBorders>
            <w:vAlign w:val="center"/>
          </w:tcPr>
          <w:p w14:paraId="13EF0181" w14:textId="14D127C0"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53196749" w14:textId="36EEAF21"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10</w:t>
            </w:r>
          </w:p>
        </w:tc>
        <w:tc>
          <w:tcPr>
            <w:tcW w:w="1807" w:type="dxa"/>
            <w:tcBorders>
              <w:left w:val="single" w:sz="1" w:space="0" w:color="000000"/>
              <w:bottom w:val="single" w:sz="1" w:space="0" w:color="000000"/>
            </w:tcBorders>
            <w:vAlign w:val="center"/>
          </w:tcPr>
          <w:p w14:paraId="109C48EB" w14:textId="77777777" w:rsidR="008D7BEF" w:rsidRPr="000D0272" w:rsidRDefault="008D7BEF" w:rsidP="008D7BEF">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56A61A57" w14:textId="77777777" w:rsidR="008D7BEF" w:rsidRPr="000D0272" w:rsidRDefault="008D7BEF" w:rsidP="008D7BEF">
            <w:pPr>
              <w:pStyle w:val="ListParagraph"/>
              <w:ind w:left="0"/>
              <w:jc w:val="center"/>
              <w:rPr>
                <w:rFonts w:ascii="Trebuchet MS" w:hAnsi="Trebuchet MS" w:cs="Times New Roman"/>
                <w:iCs/>
                <w:sz w:val="22"/>
                <w:szCs w:val="22"/>
              </w:rPr>
            </w:pPr>
          </w:p>
        </w:tc>
      </w:tr>
      <w:tr w:rsidR="008D7BEF" w:rsidRPr="000D0272" w14:paraId="07BE31F6" w14:textId="77777777" w:rsidTr="002B088F">
        <w:tc>
          <w:tcPr>
            <w:tcW w:w="1134" w:type="dxa"/>
            <w:tcBorders>
              <w:top w:val="single" w:sz="4" w:space="0" w:color="000000"/>
              <w:left w:val="single" w:sz="4" w:space="0" w:color="000000"/>
              <w:bottom w:val="single" w:sz="4" w:space="0" w:color="000000"/>
              <w:right w:val="single" w:sz="4" w:space="0" w:color="000000"/>
            </w:tcBorders>
            <w:vAlign w:val="center"/>
          </w:tcPr>
          <w:p w14:paraId="31898EC1" w14:textId="7DC153EC"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8.3.</w:t>
            </w:r>
          </w:p>
        </w:tc>
        <w:tc>
          <w:tcPr>
            <w:tcW w:w="5812" w:type="dxa"/>
            <w:tcBorders>
              <w:top w:val="single" w:sz="4" w:space="0" w:color="000000"/>
              <w:left w:val="single" w:sz="4" w:space="0" w:color="000000"/>
              <w:bottom w:val="single" w:sz="4" w:space="0" w:color="000000"/>
              <w:right w:val="single" w:sz="4" w:space="0" w:color="000000"/>
            </w:tcBorders>
          </w:tcPr>
          <w:p w14:paraId="05364FE5" w14:textId="7CBD7F77" w:rsidR="008D7BEF" w:rsidRDefault="008D7BEF" w:rsidP="008D7BEF">
            <w:pPr>
              <w:rPr>
                <w:rFonts w:ascii="Trebuchet MS" w:hAnsi="Trebuchet MS"/>
                <w:sz w:val="22"/>
                <w:szCs w:val="22"/>
              </w:rPr>
            </w:pPr>
            <w:r>
              <w:rPr>
                <w:rFonts w:ascii="Trebuchet MS" w:hAnsi="Trebuchet MS"/>
                <w:sz w:val="22"/>
                <w:szCs w:val="22"/>
              </w:rPr>
              <w:t>Atsuktuvas mašininis 20, 28,32 mm ilgio</w:t>
            </w:r>
          </w:p>
        </w:tc>
        <w:tc>
          <w:tcPr>
            <w:tcW w:w="1807" w:type="dxa"/>
            <w:tcBorders>
              <w:top w:val="single" w:sz="4" w:space="0" w:color="000000"/>
              <w:left w:val="single" w:sz="4" w:space="0" w:color="000000"/>
              <w:bottom w:val="single" w:sz="4" w:space="0" w:color="000000"/>
              <w:right w:val="single" w:sz="4" w:space="0" w:color="000000"/>
            </w:tcBorders>
            <w:vAlign w:val="center"/>
          </w:tcPr>
          <w:p w14:paraId="0FA3A623" w14:textId="0CCFE674"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14294B0F" w14:textId="1EC8AB1D"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0F3136B9" w14:textId="77777777" w:rsidR="008D7BEF" w:rsidRPr="000D0272" w:rsidRDefault="008D7BEF" w:rsidP="008D7BEF">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6E0D1A7D" w14:textId="77777777" w:rsidR="008D7BEF" w:rsidRPr="000D0272" w:rsidRDefault="008D7BEF" w:rsidP="008D7BEF">
            <w:pPr>
              <w:pStyle w:val="ListParagraph"/>
              <w:ind w:left="0"/>
              <w:jc w:val="center"/>
              <w:rPr>
                <w:rFonts w:ascii="Trebuchet MS" w:hAnsi="Trebuchet MS" w:cs="Times New Roman"/>
                <w:iCs/>
                <w:sz w:val="22"/>
                <w:szCs w:val="22"/>
              </w:rPr>
            </w:pPr>
          </w:p>
        </w:tc>
      </w:tr>
      <w:tr w:rsidR="008D7BEF" w:rsidRPr="000D0272" w14:paraId="1CBF4BFB" w14:textId="77777777" w:rsidTr="002B088F">
        <w:tc>
          <w:tcPr>
            <w:tcW w:w="1134" w:type="dxa"/>
            <w:tcBorders>
              <w:top w:val="single" w:sz="4" w:space="0" w:color="000000"/>
              <w:left w:val="single" w:sz="4" w:space="0" w:color="000000"/>
              <w:bottom w:val="single" w:sz="4" w:space="0" w:color="000000"/>
              <w:right w:val="single" w:sz="4" w:space="0" w:color="000000"/>
            </w:tcBorders>
            <w:vAlign w:val="center"/>
          </w:tcPr>
          <w:p w14:paraId="268F6A48" w14:textId="13592924"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8.4.</w:t>
            </w:r>
          </w:p>
        </w:tc>
        <w:tc>
          <w:tcPr>
            <w:tcW w:w="5812" w:type="dxa"/>
            <w:tcBorders>
              <w:top w:val="single" w:sz="4" w:space="0" w:color="000000"/>
              <w:left w:val="single" w:sz="4" w:space="0" w:color="000000"/>
              <w:bottom w:val="single" w:sz="4" w:space="0" w:color="000000"/>
              <w:right w:val="single" w:sz="4" w:space="0" w:color="000000"/>
            </w:tcBorders>
          </w:tcPr>
          <w:p w14:paraId="66ED23AC" w14:textId="5E8C06FE" w:rsidR="008D7BEF" w:rsidRDefault="008D7BEF" w:rsidP="008D7BEF">
            <w:pPr>
              <w:rPr>
                <w:rFonts w:ascii="Trebuchet MS" w:hAnsi="Trebuchet MS"/>
                <w:sz w:val="22"/>
                <w:szCs w:val="22"/>
              </w:rPr>
            </w:pPr>
            <w:proofErr w:type="spellStart"/>
            <w:r>
              <w:rPr>
                <w:rFonts w:ascii="Trebuchet MS" w:hAnsi="Trebuchet MS"/>
                <w:color w:val="000000"/>
                <w:sz w:val="22"/>
                <w:szCs w:val="22"/>
              </w:rPr>
              <w:t>Įvedėjas</w:t>
            </w:r>
            <w:proofErr w:type="spellEnd"/>
            <w:r>
              <w:rPr>
                <w:rFonts w:ascii="Trebuchet MS" w:hAnsi="Trebuchet MS"/>
                <w:color w:val="000000"/>
                <w:sz w:val="22"/>
                <w:szCs w:val="22"/>
              </w:rPr>
              <w:t>, rankinis 11,21,28 mm ilgio</w:t>
            </w:r>
          </w:p>
        </w:tc>
        <w:tc>
          <w:tcPr>
            <w:tcW w:w="1807" w:type="dxa"/>
            <w:tcBorders>
              <w:top w:val="single" w:sz="4" w:space="0" w:color="000000"/>
              <w:left w:val="single" w:sz="4" w:space="0" w:color="000000"/>
              <w:bottom w:val="single" w:sz="4" w:space="0" w:color="000000"/>
              <w:right w:val="single" w:sz="4" w:space="0" w:color="000000"/>
            </w:tcBorders>
            <w:vAlign w:val="center"/>
          </w:tcPr>
          <w:p w14:paraId="327E5D52" w14:textId="3CF531F7"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4CED27B" w14:textId="258A9597"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7D6D7B4B" w14:textId="77777777" w:rsidR="008D7BEF" w:rsidRPr="000D0272" w:rsidRDefault="008D7BEF" w:rsidP="008D7BEF">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6C1FD871" w14:textId="77777777" w:rsidR="008D7BEF" w:rsidRPr="000D0272" w:rsidRDefault="008D7BEF" w:rsidP="008D7BEF">
            <w:pPr>
              <w:pStyle w:val="ListParagraph"/>
              <w:ind w:left="0"/>
              <w:jc w:val="center"/>
              <w:rPr>
                <w:rFonts w:ascii="Trebuchet MS" w:hAnsi="Trebuchet MS" w:cs="Times New Roman"/>
                <w:iCs/>
                <w:sz w:val="22"/>
                <w:szCs w:val="22"/>
              </w:rPr>
            </w:pPr>
          </w:p>
        </w:tc>
      </w:tr>
      <w:tr w:rsidR="008D7BEF" w:rsidRPr="000D0272" w14:paraId="1E0D43A0" w14:textId="77777777" w:rsidTr="002B088F">
        <w:tc>
          <w:tcPr>
            <w:tcW w:w="1134" w:type="dxa"/>
            <w:tcBorders>
              <w:top w:val="single" w:sz="4" w:space="0" w:color="000000"/>
              <w:left w:val="single" w:sz="4" w:space="0" w:color="000000"/>
              <w:bottom w:val="single" w:sz="4" w:space="0" w:color="000000"/>
              <w:right w:val="single" w:sz="4" w:space="0" w:color="000000"/>
            </w:tcBorders>
            <w:vAlign w:val="center"/>
          </w:tcPr>
          <w:p w14:paraId="71D2A96F" w14:textId="509998EC"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8.5.</w:t>
            </w:r>
          </w:p>
        </w:tc>
        <w:tc>
          <w:tcPr>
            <w:tcW w:w="5812" w:type="dxa"/>
            <w:tcBorders>
              <w:top w:val="single" w:sz="4" w:space="0" w:color="000000"/>
              <w:left w:val="single" w:sz="4" w:space="0" w:color="000000"/>
              <w:bottom w:val="single" w:sz="4" w:space="0" w:color="000000"/>
              <w:right w:val="single" w:sz="4" w:space="0" w:color="000000"/>
            </w:tcBorders>
          </w:tcPr>
          <w:p w14:paraId="39BAEB94" w14:textId="2F8C721F" w:rsidR="008D7BEF" w:rsidRDefault="008D7BEF" w:rsidP="008D7BEF">
            <w:pPr>
              <w:rPr>
                <w:rFonts w:ascii="Trebuchet MS" w:hAnsi="Trebuchet MS"/>
                <w:sz w:val="22"/>
                <w:szCs w:val="22"/>
              </w:rPr>
            </w:pPr>
            <w:proofErr w:type="spellStart"/>
            <w:r>
              <w:rPr>
                <w:rFonts w:ascii="Trebuchet MS" w:hAnsi="Trebuchet MS"/>
                <w:sz w:val="22"/>
                <w:szCs w:val="22"/>
              </w:rPr>
              <w:t>Įvedėjas</w:t>
            </w:r>
            <w:proofErr w:type="spellEnd"/>
            <w:r>
              <w:rPr>
                <w:rFonts w:ascii="Trebuchet MS" w:hAnsi="Trebuchet MS"/>
                <w:sz w:val="22"/>
                <w:szCs w:val="22"/>
              </w:rPr>
              <w:t xml:space="preserve"> mašininis 19,22,34 mm ilgio</w:t>
            </w:r>
          </w:p>
        </w:tc>
        <w:tc>
          <w:tcPr>
            <w:tcW w:w="1807" w:type="dxa"/>
            <w:tcBorders>
              <w:top w:val="single" w:sz="4" w:space="0" w:color="000000"/>
              <w:left w:val="single" w:sz="4" w:space="0" w:color="000000"/>
              <w:bottom w:val="single" w:sz="4" w:space="0" w:color="000000"/>
              <w:right w:val="single" w:sz="4" w:space="0" w:color="000000"/>
            </w:tcBorders>
            <w:vAlign w:val="center"/>
          </w:tcPr>
          <w:p w14:paraId="52EC681A" w14:textId="3A02E7AE"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52629765" w14:textId="1C7EBE94" w:rsidR="008D7BEF" w:rsidRDefault="008D7BEF" w:rsidP="008D7BEF">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2B56D163" w14:textId="77777777" w:rsidR="008D7BEF" w:rsidRPr="000D0272" w:rsidRDefault="008D7BEF" w:rsidP="008D7BEF">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3CAB98AF" w14:textId="77777777" w:rsidR="008D7BEF" w:rsidRPr="000D0272" w:rsidRDefault="008D7BEF" w:rsidP="008D7BEF">
            <w:pPr>
              <w:pStyle w:val="ListParagraph"/>
              <w:ind w:left="0"/>
              <w:jc w:val="center"/>
              <w:rPr>
                <w:rFonts w:ascii="Trebuchet MS" w:hAnsi="Trebuchet MS" w:cs="Times New Roman"/>
                <w:iCs/>
                <w:sz w:val="22"/>
                <w:szCs w:val="22"/>
              </w:rPr>
            </w:pPr>
          </w:p>
        </w:tc>
      </w:tr>
      <w:tr w:rsidR="008D7BEF" w:rsidRPr="000D0272" w14:paraId="50C26013" w14:textId="77777777" w:rsidTr="00924B99">
        <w:tc>
          <w:tcPr>
            <w:tcW w:w="12374" w:type="dxa"/>
            <w:gridSpan w:val="6"/>
          </w:tcPr>
          <w:p w14:paraId="2B7344B4" w14:textId="75F4EF4A" w:rsidR="008D7BEF" w:rsidRPr="000D0272" w:rsidRDefault="008D7BEF" w:rsidP="008D7BEF">
            <w:pPr>
              <w:pStyle w:val="ListParagraph"/>
              <w:ind w:left="0"/>
              <w:jc w:val="right"/>
              <w:rPr>
                <w:rFonts w:ascii="Trebuchet MS" w:hAnsi="Trebuchet MS" w:cs="Times New Roman"/>
                <w:iCs/>
                <w:sz w:val="22"/>
                <w:szCs w:val="22"/>
              </w:rPr>
            </w:pPr>
            <w:r>
              <w:rPr>
                <w:rFonts w:ascii="Trebuchet MS" w:eastAsia="Andale Sans UI" w:hAnsi="Trebuchet MS"/>
                <w:b/>
                <w:iCs/>
                <w:sz w:val="22"/>
                <w:szCs w:val="22"/>
                <w:lang w:eastAsia="zh-CN"/>
              </w:rPr>
              <w:t xml:space="preserve">2 </w:t>
            </w:r>
            <w:proofErr w:type="spellStart"/>
            <w:r>
              <w:rPr>
                <w:rFonts w:ascii="Trebuchet MS" w:eastAsia="Andale Sans UI" w:hAnsi="Trebuchet MS"/>
                <w:b/>
                <w:iCs/>
                <w:sz w:val="22"/>
                <w:szCs w:val="22"/>
                <w:lang w:eastAsia="zh-CN"/>
              </w:rPr>
              <w:t>p.o.d</w:t>
            </w:r>
            <w:proofErr w:type="spellEnd"/>
            <w:r>
              <w:rPr>
                <w:rFonts w:ascii="Trebuchet MS" w:eastAsia="Andale Sans UI" w:hAnsi="Trebuchet MS"/>
                <w:b/>
                <w:iCs/>
                <w:sz w:val="22"/>
                <w:szCs w:val="22"/>
                <w:lang w:eastAsia="zh-CN"/>
              </w:rPr>
              <w:t>. kaina</w:t>
            </w:r>
            <w:r w:rsidRPr="00C45389">
              <w:rPr>
                <w:rFonts w:ascii="Trebuchet MS" w:eastAsia="Andale Sans UI" w:hAnsi="Trebuchet MS"/>
                <w:b/>
                <w:iCs/>
                <w:sz w:val="22"/>
                <w:szCs w:val="22"/>
                <w:lang w:eastAsia="zh-CN"/>
              </w:rPr>
              <w:t xml:space="preserve"> Eur be PVM</w:t>
            </w:r>
            <w:r>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1801" w:type="dxa"/>
            <w:tcBorders>
              <w:left w:val="single" w:sz="1" w:space="0" w:color="000000"/>
            </w:tcBorders>
            <w:vAlign w:val="center"/>
          </w:tcPr>
          <w:p w14:paraId="001F6DC2" w14:textId="77777777" w:rsidR="008D7BEF" w:rsidRPr="000D0272" w:rsidRDefault="008D7BEF" w:rsidP="008D7BEF">
            <w:pPr>
              <w:pStyle w:val="ListParagraph"/>
              <w:ind w:left="0"/>
              <w:jc w:val="center"/>
              <w:rPr>
                <w:rFonts w:ascii="Trebuchet MS" w:hAnsi="Trebuchet MS" w:cs="Times New Roman"/>
                <w:iCs/>
                <w:sz w:val="22"/>
                <w:szCs w:val="22"/>
              </w:rPr>
            </w:pPr>
          </w:p>
        </w:tc>
      </w:tr>
      <w:tr w:rsidR="008D7BEF" w:rsidRPr="000D0272" w14:paraId="2AE45094" w14:textId="77777777" w:rsidTr="00924B99">
        <w:tc>
          <w:tcPr>
            <w:tcW w:w="12374" w:type="dxa"/>
            <w:gridSpan w:val="6"/>
          </w:tcPr>
          <w:p w14:paraId="4BECA660" w14:textId="251D038F" w:rsidR="008D7BEF" w:rsidRDefault="00582678" w:rsidP="008D7BEF">
            <w:pPr>
              <w:pStyle w:val="ListParagraph"/>
              <w:ind w:left="0"/>
              <w:jc w:val="right"/>
              <w:rPr>
                <w:rFonts w:ascii="Trebuchet MS" w:eastAsia="Andale Sans UI" w:hAnsi="Trebuchet MS"/>
                <w:b/>
                <w:iCs/>
                <w:sz w:val="22"/>
                <w:szCs w:val="22"/>
                <w:lang w:eastAsia="zh-CN"/>
              </w:rPr>
            </w:pPr>
            <w:r>
              <w:rPr>
                <w:rFonts w:ascii="Trebuchet MS" w:eastAsia="Andale Sans UI" w:hAnsi="Trebuchet MS"/>
                <w:b/>
                <w:iCs/>
                <w:sz w:val="22"/>
                <w:szCs w:val="22"/>
                <w:lang w:eastAsia="zh-CN"/>
              </w:rPr>
              <w:t xml:space="preserve">21% </w:t>
            </w:r>
            <w:r w:rsidR="008D7BEF">
              <w:rPr>
                <w:rFonts w:ascii="Trebuchet MS" w:eastAsia="Andale Sans UI" w:hAnsi="Trebuchet MS"/>
                <w:b/>
                <w:iCs/>
                <w:sz w:val="22"/>
                <w:szCs w:val="22"/>
                <w:lang w:eastAsia="zh-CN"/>
              </w:rPr>
              <w:t>PVM suma Eur:</w:t>
            </w:r>
          </w:p>
        </w:tc>
        <w:tc>
          <w:tcPr>
            <w:tcW w:w="1801" w:type="dxa"/>
            <w:tcBorders>
              <w:left w:val="single" w:sz="1" w:space="0" w:color="000000"/>
            </w:tcBorders>
            <w:vAlign w:val="center"/>
          </w:tcPr>
          <w:p w14:paraId="50B78133" w14:textId="77777777" w:rsidR="008D7BEF" w:rsidRPr="000D0272" w:rsidRDefault="008D7BEF" w:rsidP="008D7BEF">
            <w:pPr>
              <w:pStyle w:val="ListParagraph"/>
              <w:ind w:left="0"/>
              <w:jc w:val="center"/>
              <w:rPr>
                <w:rFonts w:ascii="Trebuchet MS" w:hAnsi="Trebuchet MS" w:cs="Times New Roman"/>
                <w:iCs/>
                <w:sz w:val="22"/>
                <w:szCs w:val="22"/>
              </w:rPr>
            </w:pPr>
          </w:p>
        </w:tc>
      </w:tr>
      <w:tr w:rsidR="008D7BEF" w:rsidRPr="000D0272" w14:paraId="6F91573C" w14:textId="77777777" w:rsidTr="00924B99">
        <w:tc>
          <w:tcPr>
            <w:tcW w:w="12374" w:type="dxa"/>
            <w:gridSpan w:val="6"/>
          </w:tcPr>
          <w:p w14:paraId="13F40972" w14:textId="46343FD0" w:rsidR="008D7BEF" w:rsidRDefault="008D7BEF" w:rsidP="008D7BEF">
            <w:pPr>
              <w:pStyle w:val="ListParagraph"/>
              <w:ind w:left="0"/>
              <w:jc w:val="right"/>
              <w:rPr>
                <w:rFonts w:ascii="Trebuchet MS" w:eastAsia="Andale Sans UI" w:hAnsi="Trebuchet MS"/>
                <w:b/>
                <w:iCs/>
                <w:sz w:val="22"/>
                <w:szCs w:val="22"/>
                <w:lang w:eastAsia="zh-CN"/>
              </w:rPr>
            </w:pPr>
            <w:r>
              <w:rPr>
                <w:rFonts w:ascii="Trebuchet MS" w:eastAsia="Andale Sans UI" w:hAnsi="Trebuchet MS"/>
                <w:b/>
                <w:iCs/>
                <w:sz w:val="22"/>
                <w:szCs w:val="22"/>
                <w:lang w:eastAsia="zh-CN"/>
              </w:rPr>
              <w:t xml:space="preserve">2 </w:t>
            </w:r>
            <w:proofErr w:type="spellStart"/>
            <w:r>
              <w:rPr>
                <w:rFonts w:ascii="Trebuchet MS" w:eastAsia="Andale Sans UI" w:hAnsi="Trebuchet MS"/>
                <w:b/>
                <w:iCs/>
                <w:sz w:val="22"/>
                <w:szCs w:val="22"/>
                <w:lang w:eastAsia="zh-CN"/>
              </w:rPr>
              <w:t>p.o.d</w:t>
            </w:r>
            <w:proofErr w:type="spellEnd"/>
            <w:r>
              <w:rPr>
                <w:rFonts w:ascii="Trebuchet MS" w:eastAsia="Andale Sans UI" w:hAnsi="Trebuchet MS"/>
                <w:b/>
                <w:iCs/>
                <w:sz w:val="22"/>
                <w:szCs w:val="22"/>
                <w:lang w:eastAsia="zh-CN"/>
              </w:rPr>
              <w:t>. kaina Eur su PVM:</w:t>
            </w:r>
          </w:p>
        </w:tc>
        <w:tc>
          <w:tcPr>
            <w:tcW w:w="1801" w:type="dxa"/>
            <w:tcBorders>
              <w:left w:val="single" w:sz="1" w:space="0" w:color="000000"/>
              <w:bottom w:val="single" w:sz="1" w:space="0" w:color="000000"/>
            </w:tcBorders>
            <w:vAlign w:val="center"/>
          </w:tcPr>
          <w:p w14:paraId="141B1F6D" w14:textId="77777777" w:rsidR="008D7BEF" w:rsidRPr="000D0272" w:rsidRDefault="008D7BEF" w:rsidP="008D7BEF">
            <w:pPr>
              <w:pStyle w:val="ListParagraph"/>
              <w:ind w:left="0"/>
              <w:jc w:val="center"/>
              <w:rPr>
                <w:rFonts w:ascii="Trebuchet MS" w:hAnsi="Trebuchet MS" w:cs="Times New Roman"/>
                <w:iCs/>
                <w:sz w:val="22"/>
                <w:szCs w:val="22"/>
              </w:rPr>
            </w:pPr>
          </w:p>
        </w:tc>
      </w:tr>
      <w:tr w:rsidR="00CA6AB6" w:rsidRPr="000D0272" w14:paraId="64BED606" w14:textId="77777777" w:rsidTr="003333AA">
        <w:tc>
          <w:tcPr>
            <w:tcW w:w="14175" w:type="dxa"/>
            <w:gridSpan w:val="7"/>
            <w:tcBorders>
              <w:top w:val="single" w:sz="4" w:space="0" w:color="000000"/>
              <w:left w:val="single" w:sz="4" w:space="0" w:color="000000"/>
              <w:bottom w:val="single" w:sz="4" w:space="0" w:color="000000"/>
            </w:tcBorders>
            <w:vAlign w:val="center"/>
          </w:tcPr>
          <w:p w14:paraId="2C30BC91" w14:textId="1DACA431" w:rsidR="00CA6AB6" w:rsidRPr="00550584" w:rsidRDefault="00CA6AB6" w:rsidP="00CA6AB6">
            <w:pPr>
              <w:pStyle w:val="ListParagraph"/>
              <w:ind w:left="0"/>
              <w:rPr>
                <w:rFonts w:ascii="Trebuchet MS" w:hAnsi="Trebuchet MS" w:cs="Times New Roman"/>
                <w:b/>
                <w:bCs/>
                <w:iCs/>
                <w:sz w:val="22"/>
                <w:szCs w:val="22"/>
              </w:rPr>
            </w:pPr>
            <w:r w:rsidRPr="00550584">
              <w:rPr>
                <w:rFonts w:ascii="Trebuchet MS" w:hAnsi="Trebuchet MS" w:cs="Times New Roman"/>
                <w:b/>
                <w:bCs/>
                <w:iCs/>
                <w:sz w:val="22"/>
                <w:szCs w:val="22"/>
              </w:rPr>
              <w:t xml:space="preserve">3-ia </w:t>
            </w:r>
            <w:proofErr w:type="spellStart"/>
            <w:r w:rsidRPr="00550584">
              <w:rPr>
                <w:rFonts w:ascii="Trebuchet MS" w:hAnsi="Trebuchet MS" w:cs="Times New Roman"/>
                <w:b/>
                <w:bCs/>
                <w:iCs/>
                <w:sz w:val="22"/>
                <w:szCs w:val="22"/>
              </w:rPr>
              <w:t>p.o.d</w:t>
            </w:r>
            <w:proofErr w:type="spellEnd"/>
            <w:r w:rsidRPr="00550584">
              <w:rPr>
                <w:rFonts w:ascii="Trebuchet MS" w:hAnsi="Trebuchet MS" w:cs="Times New Roman"/>
                <w:b/>
                <w:bCs/>
                <w:iCs/>
                <w:sz w:val="22"/>
                <w:szCs w:val="22"/>
              </w:rPr>
              <w:t>.</w:t>
            </w:r>
            <w:r w:rsidR="00CC7142">
              <w:rPr>
                <w:rFonts w:ascii="Trebuchet MS" w:hAnsi="Trebuchet MS" w:cs="Times New Roman"/>
                <w:b/>
                <w:bCs/>
                <w:iCs/>
                <w:sz w:val="22"/>
                <w:szCs w:val="22"/>
              </w:rPr>
              <w:t xml:space="preserve"> Kaulo regeneracijos produktai</w:t>
            </w:r>
          </w:p>
        </w:tc>
      </w:tr>
      <w:tr w:rsidR="00A3160C" w:rsidRPr="000D0272" w14:paraId="5E4EC2FF" w14:textId="77777777" w:rsidTr="0063602B">
        <w:tc>
          <w:tcPr>
            <w:tcW w:w="1134" w:type="dxa"/>
            <w:tcBorders>
              <w:top w:val="single" w:sz="4" w:space="0" w:color="000000"/>
              <w:left w:val="single" w:sz="4" w:space="0" w:color="000000"/>
              <w:bottom w:val="single" w:sz="4" w:space="0" w:color="000000"/>
              <w:right w:val="single" w:sz="4" w:space="0" w:color="000000"/>
            </w:tcBorders>
            <w:vAlign w:val="center"/>
          </w:tcPr>
          <w:p w14:paraId="08258BBC" w14:textId="2FA97AC3"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t>1.</w:t>
            </w:r>
          </w:p>
        </w:tc>
        <w:tc>
          <w:tcPr>
            <w:tcW w:w="5812" w:type="dxa"/>
            <w:tcBorders>
              <w:top w:val="single" w:sz="4" w:space="0" w:color="000000"/>
              <w:left w:val="single" w:sz="4" w:space="0" w:color="000000"/>
              <w:bottom w:val="single" w:sz="4" w:space="0" w:color="000000"/>
              <w:right w:val="single" w:sz="4" w:space="0" w:color="000000"/>
            </w:tcBorders>
            <w:vAlign w:val="center"/>
          </w:tcPr>
          <w:p w14:paraId="236E5FD3" w14:textId="13D7510D" w:rsidR="00A3160C" w:rsidRDefault="00A3160C" w:rsidP="00A3160C">
            <w:pPr>
              <w:rPr>
                <w:rFonts w:ascii="Trebuchet MS" w:hAnsi="Trebuchet MS"/>
                <w:sz w:val="22"/>
                <w:szCs w:val="22"/>
              </w:rPr>
            </w:pPr>
            <w:proofErr w:type="spellStart"/>
            <w:r>
              <w:rPr>
                <w:rFonts w:ascii="Trebuchet MS" w:hAnsi="Trebuchet MS"/>
                <w:color w:val="000000"/>
                <w:sz w:val="22"/>
                <w:szCs w:val="22"/>
              </w:rPr>
              <w:t>Kalogeninė</w:t>
            </w:r>
            <w:proofErr w:type="spellEnd"/>
            <w:r>
              <w:rPr>
                <w:rFonts w:ascii="Trebuchet MS" w:hAnsi="Trebuchet MS"/>
                <w:color w:val="000000"/>
                <w:sz w:val="22"/>
                <w:szCs w:val="22"/>
              </w:rPr>
              <w:t xml:space="preserve"> membrana iš kiaulių </w:t>
            </w:r>
            <w:proofErr w:type="spellStart"/>
            <w:r>
              <w:rPr>
                <w:rFonts w:ascii="Trebuchet MS" w:hAnsi="Trebuchet MS"/>
                <w:color w:val="000000"/>
                <w:sz w:val="22"/>
                <w:szCs w:val="22"/>
              </w:rPr>
              <w:t>pilvaplevės</w:t>
            </w:r>
            <w:proofErr w:type="spellEnd"/>
            <w:r>
              <w:rPr>
                <w:rFonts w:ascii="Trebuchet MS" w:hAnsi="Trebuchet MS"/>
                <w:color w:val="000000"/>
                <w:sz w:val="22"/>
                <w:szCs w:val="22"/>
              </w:rPr>
              <w:t xml:space="preserve">, </w:t>
            </w:r>
            <w:proofErr w:type="spellStart"/>
            <w:r>
              <w:rPr>
                <w:rFonts w:ascii="Trebuchet MS" w:hAnsi="Trebuchet MS"/>
                <w:color w:val="000000"/>
                <w:sz w:val="22"/>
                <w:szCs w:val="22"/>
              </w:rPr>
              <w:t>rezorbcijos</w:t>
            </w:r>
            <w:proofErr w:type="spellEnd"/>
            <w:r>
              <w:rPr>
                <w:rFonts w:ascii="Trebuchet MS" w:hAnsi="Trebuchet MS"/>
                <w:color w:val="000000"/>
                <w:sz w:val="22"/>
                <w:szCs w:val="22"/>
              </w:rPr>
              <w:t xml:space="preserve"> laikas 3-4 mėn. dydis 30x40 mm</w:t>
            </w:r>
          </w:p>
        </w:tc>
        <w:tc>
          <w:tcPr>
            <w:tcW w:w="1807" w:type="dxa"/>
            <w:tcBorders>
              <w:top w:val="single" w:sz="4" w:space="0" w:color="000000"/>
              <w:left w:val="single" w:sz="4" w:space="0" w:color="000000"/>
              <w:bottom w:val="single" w:sz="4" w:space="0" w:color="000000"/>
              <w:right w:val="single" w:sz="4" w:space="0" w:color="000000"/>
            </w:tcBorders>
            <w:vAlign w:val="center"/>
          </w:tcPr>
          <w:p w14:paraId="5C5EE1CA" w14:textId="464D1AC4"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F08EECE" w14:textId="1708B024"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54BE284E" w14:textId="77777777" w:rsidR="00A3160C" w:rsidRPr="000D0272" w:rsidRDefault="00A3160C" w:rsidP="00A3160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1E1D1F84" w14:textId="77777777" w:rsidR="00A3160C" w:rsidRPr="000D0272" w:rsidRDefault="00A3160C" w:rsidP="00A3160C">
            <w:pPr>
              <w:pStyle w:val="ListParagraph"/>
              <w:ind w:left="0"/>
              <w:jc w:val="center"/>
              <w:rPr>
                <w:rFonts w:ascii="Trebuchet MS" w:hAnsi="Trebuchet MS" w:cs="Times New Roman"/>
                <w:iCs/>
                <w:sz w:val="22"/>
                <w:szCs w:val="22"/>
              </w:rPr>
            </w:pPr>
          </w:p>
        </w:tc>
      </w:tr>
      <w:tr w:rsidR="00A3160C" w:rsidRPr="000D0272" w14:paraId="543E0554" w14:textId="77777777" w:rsidTr="0063602B">
        <w:tc>
          <w:tcPr>
            <w:tcW w:w="1134" w:type="dxa"/>
            <w:tcBorders>
              <w:top w:val="single" w:sz="4" w:space="0" w:color="000000"/>
              <w:left w:val="single" w:sz="4" w:space="0" w:color="000000"/>
              <w:bottom w:val="single" w:sz="4" w:space="0" w:color="000000"/>
              <w:right w:val="single" w:sz="4" w:space="0" w:color="000000"/>
            </w:tcBorders>
            <w:vAlign w:val="center"/>
          </w:tcPr>
          <w:p w14:paraId="364F5A03" w14:textId="435A0DE0"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t>2.</w:t>
            </w:r>
          </w:p>
        </w:tc>
        <w:tc>
          <w:tcPr>
            <w:tcW w:w="5812" w:type="dxa"/>
            <w:tcBorders>
              <w:top w:val="single" w:sz="4" w:space="0" w:color="000000"/>
              <w:left w:val="single" w:sz="4" w:space="0" w:color="000000"/>
              <w:bottom w:val="single" w:sz="4" w:space="0" w:color="000000"/>
              <w:right w:val="single" w:sz="4" w:space="0" w:color="000000"/>
            </w:tcBorders>
            <w:vAlign w:val="center"/>
          </w:tcPr>
          <w:p w14:paraId="1D3CFA23" w14:textId="70D31813" w:rsidR="00A3160C" w:rsidRDefault="00A3160C" w:rsidP="00A3160C">
            <w:pPr>
              <w:rPr>
                <w:rFonts w:ascii="Trebuchet MS" w:hAnsi="Trebuchet MS"/>
                <w:sz w:val="22"/>
                <w:szCs w:val="22"/>
              </w:rPr>
            </w:pPr>
            <w:r>
              <w:rPr>
                <w:rFonts w:ascii="Trebuchet MS" w:hAnsi="Trebuchet MS"/>
                <w:color w:val="000000"/>
                <w:sz w:val="22"/>
                <w:szCs w:val="22"/>
              </w:rPr>
              <w:t xml:space="preserve">Membrana, </w:t>
            </w:r>
            <w:proofErr w:type="spellStart"/>
            <w:r>
              <w:rPr>
                <w:rFonts w:ascii="Trebuchet MS" w:hAnsi="Trebuchet MS"/>
                <w:color w:val="000000"/>
                <w:sz w:val="22"/>
                <w:szCs w:val="22"/>
              </w:rPr>
              <w:t>kolageninė</w:t>
            </w:r>
            <w:proofErr w:type="spellEnd"/>
            <w:r>
              <w:rPr>
                <w:rFonts w:ascii="Trebuchet MS" w:hAnsi="Trebuchet MS"/>
                <w:color w:val="000000"/>
                <w:sz w:val="22"/>
                <w:szCs w:val="22"/>
              </w:rPr>
              <w:t xml:space="preserve">, gyvulinės kilmės, išvalyta, lėtos </w:t>
            </w:r>
            <w:proofErr w:type="spellStart"/>
            <w:r>
              <w:rPr>
                <w:rFonts w:ascii="Trebuchet MS" w:hAnsi="Trebuchet MS"/>
                <w:color w:val="000000"/>
                <w:sz w:val="22"/>
                <w:szCs w:val="22"/>
              </w:rPr>
              <w:t>rezorbcijos</w:t>
            </w:r>
            <w:proofErr w:type="spellEnd"/>
            <w:r>
              <w:rPr>
                <w:rFonts w:ascii="Trebuchet MS" w:hAnsi="Trebuchet MS"/>
                <w:color w:val="000000"/>
                <w:sz w:val="22"/>
                <w:szCs w:val="22"/>
              </w:rPr>
              <w:t>, 15x20 mm minkšto tipo</w:t>
            </w:r>
          </w:p>
        </w:tc>
        <w:tc>
          <w:tcPr>
            <w:tcW w:w="1807" w:type="dxa"/>
            <w:tcBorders>
              <w:top w:val="single" w:sz="4" w:space="0" w:color="000000"/>
              <w:left w:val="single" w:sz="4" w:space="0" w:color="000000"/>
              <w:bottom w:val="single" w:sz="4" w:space="0" w:color="000000"/>
              <w:right w:val="single" w:sz="4" w:space="0" w:color="000000"/>
            </w:tcBorders>
            <w:vAlign w:val="center"/>
          </w:tcPr>
          <w:p w14:paraId="4754CA69" w14:textId="6D4F789A"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1AE5F2BE" w14:textId="1CD294C6"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t>40</w:t>
            </w:r>
          </w:p>
        </w:tc>
        <w:tc>
          <w:tcPr>
            <w:tcW w:w="1807" w:type="dxa"/>
            <w:tcBorders>
              <w:left w:val="single" w:sz="1" w:space="0" w:color="000000"/>
              <w:bottom w:val="single" w:sz="1" w:space="0" w:color="000000"/>
            </w:tcBorders>
            <w:vAlign w:val="center"/>
          </w:tcPr>
          <w:p w14:paraId="029E1947" w14:textId="77777777" w:rsidR="00A3160C" w:rsidRPr="000D0272" w:rsidRDefault="00A3160C" w:rsidP="00A3160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063C5964" w14:textId="77777777" w:rsidR="00A3160C" w:rsidRPr="000D0272" w:rsidRDefault="00A3160C" w:rsidP="00A3160C">
            <w:pPr>
              <w:pStyle w:val="ListParagraph"/>
              <w:ind w:left="0"/>
              <w:jc w:val="center"/>
              <w:rPr>
                <w:rFonts w:ascii="Trebuchet MS" w:hAnsi="Trebuchet MS" w:cs="Times New Roman"/>
                <w:iCs/>
                <w:sz w:val="22"/>
                <w:szCs w:val="22"/>
              </w:rPr>
            </w:pPr>
          </w:p>
        </w:tc>
      </w:tr>
      <w:tr w:rsidR="00A3160C" w:rsidRPr="000D0272" w14:paraId="28495D14" w14:textId="77777777" w:rsidTr="0063602B">
        <w:tc>
          <w:tcPr>
            <w:tcW w:w="1134" w:type="dxa"/>
            <w:tcBorders>
              <w:top w:val="single" w:sz="4" w:space="0" w:color="000000"/>
              <w:left w:val="single" w:sz="4" w:space="0" w:color="000000"/>
              <w:bottom w:val="single" w:sz="4" w:space="0" w:color="000000"/>
              <w:right w:val="single" w:sz="4" w:space="0" w:color="000000"/>
            </w:tcBorders>
            <w:vAlign w:val="center"/>
          </w:tcPr>
          <w:p w14:paraId="6A5F5A98" w14:textId="55A227E6"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t>3.</w:t>
            </w:r>
          </w:p>
        </w:tc>
        <w:tc>
          <w:tcPr>
            <w:tcW w:w="5812" w:type="dxa"/>
            <w:tcBorders>
              <w:top w:val="single" w:sz="4" w:space="0" w:color="000000"/>
              <w:left w:val="single" w:sz="4" w:space="0" w:color="000000"/>
              <w:bottom w:val="single" w:sz="4" w:space="0" w:color="000000"/>
              <w:right w:val="single" w:sz="4" w:space="0" w:color="000000"/>
            </w:tcBorders>
            <w:vAlign w:val="center"/>
          </w:tcPr>
          <w:p w14:paraId="67236A22" w14:textId="48E196B1" w:rsidR="00A3160C" w:rsidRDefault="00A3160C" w:rsidP="00A3160C">
            <w:pPr>
              <w:rPr>
                <w:rFonts w:ascii="Trebuchet MS" w:hAnsi="Trebuchet MS"/>
                <w:sz w:val="22"/>
                <w:szCs w:val="22"/>
              </w:rPr>
            </w:pPr>
            <w:r>
              <w:rPr>
                <w:rFonts w:ascii="Trebuchet MS" w:hAnsi="Trebuchet MS"/>
                <w:color w:val="000000"/>
                <w:sz w:val="22"/>
                <w:szCs w:val="22"/>
              </w:rPr>
              <w:t xml:space="preserve">Membrana, </w:t>
            </w:r>
            <w:proofErr w:type="spellStart"/>
            <w:r>
              <w:rPr>
                <w:rFonts w:ascii="Trebuchet MS" w:hAnsi="Trebuchet MS"/>
                <w:color w:val="000000"/>
                <w:sz w:val="22"/>
                <w:szCs w:val="22"/>
              </w:rPr>
              <w:t>kolageninė</w:t>
            </w:r>
            <w:proofErr w:type="spellEnd"/>
            <w:r>
              <w:rPr>
                <w:rFonts w:ascii="Trebuchet MS" w:hAnsi="Trebuchet MS"/>
                <w:color w:val="000000"/>
                <w:sz w:val="22"/>
                <w:szCs w:val="22"/>
              </w:rPr>
              <w:t xml:space="preserve">, gyvulinės kilmės, išvalyta, lėtos </w:t>
            </w:r>
            <w:proofErr w:type="spellStart"/>
            <w:r>
              <w:rPr>
                <w:rFonts w:ascii="Trebuchet MS" w:hAnsi="Trebuchet MS"/>
                <w:color w:val="000000"/>
                <w:sz w:val="22"/>
                <w:szCs w:val="22"/>
              </w:rPr>
              <w:t>rezorbcijos</w:t>
            </w:r>
            <w:proofErr w:type="spellEnd"/>
            <w:r>
              <w:rPr>
                <w:rFonts w:ascii="Trebuchet MS" w:hAnsi="Trebuchet MS"/>
                <w:color w:val="000000"/>
                <w:sz w:val="22"/>
                <w:szCs w:val="22"/>
              </w:rPr>
              <w:t>, 30x40 mm, minkšto tipo</w:t>
            </w:r>
          </w:p>
        </w:tc>
        <w:tc>
          <w:tcPr>
            <w:tcW w:w="1807" w:type="dxa"/>
            <w:tcBorders>
              <w:top w:val="single" w:sz="4" w:space="0" w:color="000000"/>
              <w:left w:val="single" w:sz="4" w:space="0" w:color="000000"/>
              <w:bottom w:val="single" w:sz="4" w:space="0" w:color="000000"/>
              <w:right w:val="single" w:sz="4" w:space="0" w:color="000000"/>
            </w:tcBorders>
            <w:vAlign w:val="center"/>
          </w:tcPr>
          <w:p w14:paraId="54AB904A" w14:textId="115EF2F9"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54CB3CF9" w14:textId="029BF8CD"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t>40</w:t>
            </w:r>
          </w:p>
        </w:tc>
        <w:tc>
          <w:tcPr>
            <w:tcW w:w="1807" w:type="dxa"/>
            <w:tcBorders>
              <w:left w:val="single" w:sz="1" w:space="0" w:color="000000"/>
              <w:bottom w:val="single" w:sz="1" w:space="0" w:color="000000"/>
            </w:tcBorders>
            <w:vAlign w:val="center"/>
          </w:tcPr>
          <w:p w14:paraId="13EF1159" w14:textId="77777777" w:rsidR="00A3160C" w:rsidRPr="000D0272" w:rsidRDefault="00A3160C" w:rsidP="00A3160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55794498" w14:textId="77777777" w:rsidR="00A3160C" w:rsidRPr="000D0272" w:rsidRDefault="00A3160C" w:rsidP="00A3160C">
            <w:pPr>
              <w:pStyle w:val="ListParagraph"/>
              <w:ind w:left="0"/>
              <w:jc w:val="center"/>
              <w:rPr>
                <w:rFonts w:ascii="Trebuchet MS" w:hAnsi="Trebuchet MS" w:cs="Times New Roman"/>
                <w:iCs/>
                <w:sz w:val="22"/>
                <w:szCs w:val="22"/>
              </w:rPr>
            </w:pPr>
          </w:p>
        </w:tc>
      </w:tr>
      <w:tr w:rsidR="00A3160C" w:rsidRPr="000D0272" w14:paraId="1A8D5F9D" w14:textId="77777777" w:rsidTr="0063602B">
        <w:tc>
          <w:tcPr>
            <w:tcW w:w="1134" w:type="dxa"/>
            <w:tcBorders>
              <w:top w:val="single" w:sz="4" w:space="0" w:color="000000"/>
              <w:left w:val="single" w:sz="4" w:space="0" w:color="000000"/>
              <w:bottom w:val="single" w:sz="4" w:space="0" w:color="000000"/>
              <w:right w:val="single" w:sz="4" w:space="0" w:color="000000"/>
            </w:tcBorders>
            <w:vAlign w:val="center"/>
          </w:tcPr>
          <w:p w14:paraId="21848449" w14:textId="34A488BF"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lastRenderedPageBreak/>
              <w:t>4.</w:t>
            </w:r>
          </w:p>
        </w:tc>
        <w:tc>
          <w:tcPr>
            <w:tcW w:w="5812" w:type="dxa"/>
            <w:tcBorders>
              <w:top w:val="single" w:sz="4" w:space="0" w:color="000000"/>
              <w:left w:val="single" w:sz="4" w:space="0" w:color="000000"/>
              <w:bottom w:val="single" w:sz="4" w:space="0" w:color="000000"/>
              <w:right w:val="single" w:sz="4" w:space="0" w:color="000000"/>
            </w:tcBorders>
            <w:vAlign w:val="center"/>
          </w:tcPr>
          <w:p w14:paraId="73D3AAF3" w14:textId="271ECAAD" w:rsidR="00A3160C" w:rsidRDefault="00A3160C" w:rsidP="00A3160C">
            <w:pPr>
              <w:rPr>
                <w:rFonts w:ascii="Trebuchet MS" w:hAnsi="Trebuchet MS"/>
                <w:sz w:val="22"/>
                <w:szCs w:val="22"/>
              </w:rPr>
            </w:pPr>
            <w:r>
              <w:rPr>
                <w:rFonts w:ascii="Trebuchet MS" w:hAnsi="Trebuchet MS"/>
                <w:color w:val="000000"/>
                <w:sz w:val="22"/>
                <w:szCs w:val="22"/>
              </w:rPr>
              <w:t xml:space="preserve">Membrana, </w:t>
            </w:r>
            <w:proofErr w:type="spellStart"/>
            <w:r>
              <w:rPr>
                <w:rFonts w:ascii="Trebuchet MS" w:hAnsi="Trebuchet MS"/>
                <w:color w:val="000000"/>
                <w:sz w:val="22"/>
                <w:szCs w:val="22"/>
              </w:rPr>
              <w:t>kolageninė</w:t>
            </w:r>
            <w:proofErr w:type="spellEnd"/>
            <w:r>
              <w:rPr>
                <w:rFonts w:ascii="Trebuchet MS" w:hAnsi="Trebuchet MS"/>
                <w:color w:val="000000"/>
                <w:sz w:val="22"/>
                <w:szCs w:val="22"/>
              </w:rPr>
              <w:t xml:space="preserve">, gyvulinės kilmės, išvalyta, lėtos </w:t>
            </w:r>
            <w:proofErr w:type="spellStart"/>
            <w:r>
              <w:rPr>
                <w:rFonts w:ascii="Trebuchet MS" w:hAnsi="Trebuchet MS"/>
                <w:color w:val="000000"/>
                <w:sz w:val="22"/>
                <w:szCs w:val="22"/>
              </w:rPr>
              <w:t>rezorbcijos</w:t>
            </w:r>
            <w:proofErr w:type="spellEnd"/>
            <w:r>
              <w:rPr>
                <w:rFonts w:ascii="Trebuchet MS" w:hAnsi="Trebuchet MS"/>
                <w:color w:val="000000"/>
                <w:sz w:val="22"/>
                <w:szCs w:val="22"/>
              </w:rPr>
              <w:t>, 20x30 mm, minkšto tipo</w:t>
            </w:r>
          </w:p>
        </w:tc>
        <w:tc>
          <w:tcPr>
            <w:tcW w:w="1807" w:type="dxa"/>
            <w:tcBorders>
              <w:top w:val="single" w:sz="4" w:space="0" w:color="000000"/>
              <w:left w:val="single" w:sz="4" w:space="0" w:color="000000"/>
              <w:bottom w:val="single" w:sz="4" w:space="0" w:color="000000"/>
              <w:right w:val="single" w:sz="4" w:space="0" w:color="000000"/>
            </w:tcBorders>
            <w:vAlign w:val="center"/>
          </w:tcPr>
          <w:p w14:paraId="1A522297" w14:textId="63521DAC"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5C05CD80" w14:textId="60492C9E"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t>40</w:t>
            </w:r>
          </w:p>
        </w:tc>
        <w:tc>
          <w:tcPr>
            <w:tcW w:w="1807" w:type="dxa"/>
            <w:tcBorders>
              <w:left w:val="single" w:sz="1" w:space="0" w:color="000000"/>
              <w:bottom w:val="single" w:sz="1" w:space="0" w:color="000000"/>
            </w:tcBorders>
            <w:vAlign w:val="center"/>
          </w:tcPr>
          <w:p w14:paraId="65A98EC0" w14:textId="77777777" w:rsidR="00A3160C" w:rsidRPr="000D0272" w:rsidRDefault="00A3160C" w:rsidP="00A3160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34D64121" w14:textId="77777777" w:rsidR="00A3160C" w:rsidRPr="000D0272" w:rsidRDefault="00A3160C" w:rsidP="00A3160C">
            <w:pPr>
              <w:pStyle w:val="ListParagraph"/>
              <w:ind w:left="0"/>
              <w:jc w:val="center"/>
              <w:rPr>
                <w:rFonts w:ascii="Trebuchet MS" w:hAnsi="Trebuchet MS" w:cs="Times New Roman"/>
                <w:iCs/>
                <w:sz w:val="22"/>
                <w:szCs w:val="22"/>
              </w:rPr>
            </w:pPr>
          </w:p>
        </w:tc>
      </w:tr>
      <w:tr w:rsidR="00A3160C" w:rsidRPr="000D0272" w14:paraId="7BA76D74" w14:textId="77777777" w:rsidTr="0063602B">
        <w:tc>
          <w:tcPr>
            <w:tcW w:w="1134" w:type="dxa"/>
            <w:tcBorders>
              <w:top w:val="single" w:sz="4" w:space="0" w:color="000000"/>
              <w:left w:val="single" w:sz="4" w:space="0" w:color="000000"/>
              <w:bottom w:val="single" w:sz="4" w:space="0" w:color="000000"/>
              <w:right w:val="single" w:sz="4" w:space="0" w:color="000000"/>
            </w:tcBorders>
            <w:vAlign w:val="center"/>
          </w:tcPr>
          <w:p w14:paraId="3C99CE98" w14:textId="7241A122"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t>5.</w:t>
            </w:r>
          </w:p>
        </w:tc>
        <w:tc>
          <w:tcPr>
            <w:tcW w:w="5812" w:type="dxa"/>
            <w:tcBorders>
              <w:top w:val="single" w:sz="4" w:space="0" w:color="000000"/>
              <w:left w:val="single" w:sz="4" w:space="0" w:color="000000"/>
              <w:bottom w:val="single" w:sz="4" w:space="0" w:color="000000"/>
              <w:right w:val="single" w:sz="4" w:space="0" w:color="000000"/>
            </w:tcBorders>
            <w:vAlign w:val="center"/>
          </w:tcPr>
          <w:p w14:paraId="73977EC6" w14:textId="5ACF793B" w:rsidR="00A3160C" w:rsidRDefault="00A3160C" w:rsidP="00A3160C">
            <w:pPr>
              <w:rPr>
                <w:rFonts w:ascii="Trebuchet MS" w:hAnsi="Trebuchet MS"/>
                <w:sz w:val="22"/>
                <w:szCs w:val="22"/>
              </w:rPr>
            </w:pPr>
            <w:r>
              <w:rPr>
                <w:rFonts w:ascii="Trebuchet MS" w:hAnsi="Trebuchet MS"/>
                <w:sz w:val="22"/>
                <w:szCs w:val="22"/>
              </w:rPr>
              <w:t>Membranos fiksacijos rinkinys (</w:t>
            </w:r>
            <w:proofErr w:type="spellStart"/>
            <w:r>
              <w:rPr>
                <w:rFonts w:ascii="Trebuchet MS" w:hAnsi="Trebuchet MS"/>
                <w:sz w:val="22"/>
                <w:szCs w:val="22"/>
              </w:rPr>
              <w:t>aplikatorius</w:t>
            </w:r>
            <w:proofErr w:type="spellEnd"/>
            <w:r>
              <w:rPr>
                <w:rFonts w:ascii="Trebuchet MS" w:hAnsi="Trebuchet MS"/>
                <w:sz w:val="22"/>
                <w:szCs w:val="22"/>
              </w:rPr>
              <w:t xml:space="preserve">, konteineris, 10 titano </w:t>
            </w:r>
            <w:proofErr w:type="spellStart"/>
            <w:r>
              <w:rPr>
                <w:rFonts w:ascii="Trebuchet MS" w:hAnsi="Trebuchet MS"/>
                <w:sz w:val="22"/>
                <w:szCs w:val="22"/>
              </w:rPr>
              <w:t>varztuku</w:t>
            </w:r>
            <w:proofErr w:type="spellEnd"/>
            <w:r>
              <w:rPr>
                <w:rFonts w:ascii="Trebuchet MS" w:hAnsi="Trebuchet MS"/>
                <w:sz w:val="22"/>
                <w:szCs w:val="22"/>
              </w:rPr>
              <w:t xml:space="preserve">) </w:t>
            </w:r>
            <w:proofErr w:type="spellStart"/>
            <w:r>
              <w:rPr>
                <w:rFonts w:ascii="Trebuchet MS" w:hAnsi="Trebuchet MS"/>
                <w:sz w:val="22"/>
                <w:szCs w:val="22"/>
              </w:rPr>
              <w:t>Aplikatorius</w:t>
            </w:r>
            <w:proofErr w:type="spellEnd"/>
            <w:r>
              <w:rPr>
                <w:rFonts w:ascii="Trebuchet MS" w:hAnsi="Trebuchet MS"/>
                <w:sz w:val="22"/>
                <w:szCs w:val="22"/>
              </w:rPr>
              <w:t xml:space="preserve"> iš atsparaus korozijai , nerūdijančio plieno, funkcionalaus dizaino, konteineris iš nerūdijančio plieno, sterilizuojamas, talpinantis 15 varžtukų, varžtukų aukštis 3mm. CE atitikties sertifikatas.</w:t>
            </w:r>
          </w:p>
        </w:tc>
        <w:tc>
          <w:tcPr>
            <w:tcW w:w="1807" w:type="dxa"/>
            <w:tcBorders>
              <w:top w:val="single" w:sz="4" w:space="0" w:color="000000"/>
              <w:left w:val="single" w:sz="4" w:space="0" w:color="000000"/>
              <w:bottom w:val="single" w:sz="4" w:space="0" w:color="000000"/>
              <w:right w:val="single" w:sz="4" w:space="0" w:color="000000"/>
            </w:tcBorders>
            <w:vAlign w:val="center"/>
          </w:tcPr>
          <w:p w14:paraId="15E75ECE" w14:textId="646AAB37"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682CB576" w14:textId="6B375490" w:rsidR="00A3160C" w:rsidRDefault="00A3160C" w:rsidP="00A3160C">
            <w:pPr>
              <w:pStyle w:val="ListParagraph"/>
              <w:ind w:left="0"/>
              <w:jc w:val="center"/>
              <w:rPr>
                <w:rFonts w:ascii="Trebuchet MS" w:hAnsi="Trebuchet MS"/>
                <w:sz w:val="22"/>
                <w:szCs w:val="22"/>
              </w:rPr>
            </w:pPr>
            <w:r>
              <w:rPr>
                <w:rFonts w:ascii="Trebuchet MS" w:hAnsi="Trebuchet MS"/>
                <w:sz w:val="22"/>
                <w:szCs w:val="22"/>
              </w:rPr>
              <w:t>4</w:t>
            </w:r>
          </w:p>
        </w:tc>
        <w:tc>
          <w:tcPr>
            <w:tcW w:w="1807" w:type="dxa"/>
            <w:tcBorders>
              <w:left w:val="single" w:sz="1" w:space="0" w:color="000000"/>
              <w:bottom w:val="single" w:sz="1" w:space="0" w:color="000000"/>
            </w:tcBorders>
            <w:vAlign w:val="center"/>
          </w:tcPr>
          <w:p w14:paraId="163A6BA7" w14:textId="77777777" w:rsidR="00A3160C" w:rsidRPr="000D0272" w:rsidRDefault="00A3160C" w:rsidP="00A3160C">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5A409BD7" w14:textId="77777777" w:rsidR="00A3160C" w:rsidRPr="000D0272" w:rsidRDefault="00A3160C" w:rsidP="00A3160C">
            <w:pPr>
              <w:pStyle w:val="ListParagraph"/>
              <w:ind w:left="0"/>
              <w:jc w:val="center"/>
              <w:rPr>
                <w:rFonts w:ascii="Trebuchet MS" w:hAnsi="Trebuchet MS" w:cs="Times New Roman"/>
                <w:iCs/>
                <w:sz w:val="22"/>
                <w:szCs w:val="22"/>
              </w:rPr>
            </w:pPr>
          </w:p>
        </w:tc>
      </w:tr>
      <w:tr w:rsidR="00B040E6" w:rsidRPr="000D0272" w14:paraId="203BA011" w14:textId="77777777" w:rsidTr="00916AC4">
        <w:tc>
          <w:tcPr>
            <w:tcW w:w="1134" w:type="dxa"/>
            <w:tcBorders>
              <w:top w:val="single" w:sz="4" w:space="0" w:color="000000"/>
              <w:left w:val="single" w:sz="4" w:space="0" w:color="000000"/>
              <w:bottom w:val="single" w:sz="4" w:space="0" w:color="000000"/>
              <w:right w:val="single" w:sz="4" w:space="0" w:color="000000"/>
            </w:tcBorders>
            <w:vAlign w:val="center"/>
          </w:tcPr>
          <w:p w14:paraId="611EFFFD" w14:textId="2DA82B05"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6.</w:t>
            </w:r>
          </w:p>
        </w:tc>
        <w:tc>
          <w:tcPr>
            <w:tcW w:w="5812" w:type="dxa"/>
            <w:tcBorders>
              <w:top w:val="single" w:sz="4" w:space="0" w:color="000000"/>
              <w:left w:val="single" w:sz="4" w:space="0" w:color="000000"/>
              <w:bottom w:val="single" w:sz="4" w:space="0" w:color="000000"/>
              <w:right w:val="single" w:sz="4" w:space="0" w:color="000000"/>
            </w:tcBorders>
            <w:vAlign w:val="center"/>
          </w:tcPr>
          <w:p w14:paraId="7D4F68B2" w14:textId="27872912" w:rsidR="00B040E6" w:rsidRDefault="00B040E6" w:rsidP="00B040E6">
            <w:pPr>
              <w:rPr>
                <w:rFonts w:ascii="Trebuchet MS" w:hAnsi="Trebuchet MS"/>
                <w:sz w:val="22"/>
                <w:szCs w:val="22"/>
              </w:rPr>
            </w:pPr>
            <w:r>
              <w:rPr>
                <w:rFonts w:ascii="Trebuchet MS" w:hAnsi="Trebuchet MS"/>
                <w:color w:val="000000"/>
                <w:sz w:val="22"/>
                <w:szCs w:val="22"/>
              </w:rPr>
              <w:t>Kalam</w:t>
            </w:r>
            <w:r>
              <w:rPr>
                <w:rFonts w:ascii="Trebuchet MS" w:hAnsi="Trebuchet MS"/>
                <w:sz w:val="22"/>
                <w:szCs w:val="22"/>
              </w:rPr>
              <w:t xml:space="preserve">ų </w:t>
            </w:r>
            <w:proofErr w:type="spellStart"/>
            <w:r>
              <w:rPr>
                <w:rFonts w:ascii="Trebuchet MS" w:hAnsi="Trebuchet MS"/>
                <w:sz w:val="22"/>
                <w:szCs w:val="22"/>
              </w:rPr>
              <w:t>titaninių</w:t>
            </w:r>
            <w:proofErr w:type="spellEnd"/>
            <w:r>
              <w:rPr>
                <w:rFonts w:ascii="Trebuchet MS" w:hAnsi="Trebuchet MS"/>
                <w:sz w:val="22"/>
                <w:szCs w:val="22"/>
              </w:rPr>
              <w:t xml:space="preserve"> varžtukų   membranai fiksuoti papildymas, 3mm,  10 </w:t>
            </w:r>
            <w:proofErr w:type="spellStart"/>
            <w:r>
              <w:rPr>
                <w:rFonts w:ascii="Trebuchet MS" w:hAnsi="Trebuchet MS"/>
                <w:sz w:val="22"/>
                <w:szCs w:val="22"/>
              </w:rPr>
              <w:t>vnt</w:t>
            </w:r>
            <w:proofErr w:type="spellEnd"/>
            <w:r>
              <w:rPr>
                <w:rFonts w:ascii="Trebuchet MS" w:hAnsi="Trebuchet MS"/>
                <w:sz w:val="22"/>
                <w:szCs w:val="22"/>
              </w:rPr>
              <w:t xml:space="preserve"> varžtukai pagaminti iš titano, sterilizuojami.</w:t>
            </w:r>
          </w:p>
        </w:tc>
        <w:tc>
          <w:tcPr>
            <w:tcW w:w="1807" w:type="dxa"/>
            <w:tcBorders>
              <w:top w:val="single" w:sz="4" w:space="0" w:color="000000"/>
              <w:left w:val="single" w:sz="4" w:space="0" w:color="000000"/>
              <w:bottom w:val="single" w:sz="4" w:space="0" w:color="000000"/>
              <w:right w:val="single" w:sz="4" w:space="0" w:color="000000"/>
            </w:tcBorders>
            <w:vAlign w:val="center"/>
          </w:tcPr>
          <w:p w14:paraId="6A70620F" w14:textId="073F719B"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746EBAC7" w14:textId="27F60786"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40</w:t>
            </w:r>
          </w:p>
        </w:tc>
        <w:tc>
          <w:tcPr>
            <w:tcW w:w="1807" w:type="dxa"/>
            <w:tcBorders>
              <w:left w:val="single" w:sz="1" w:space="0" w:color="000000"/>
              <w:bottom w:val="single" w:sz="1" w:space="0" w:color="000000"/>
            </w:tcBorders>
            <w:vAlign w:val="center"/>
          </w:tcPr>
          <w:p w14:paraId="5700629F" w14:textId="77777777" w:rsidR="00B040E6" w:rsidRPr="000D0272" w:rsidRDefault="00B040E6" w:rsidP="00B040E6">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44D45131" w14:textId="77777777" w:rsidR="00B040E6" w:rsidRPr="000D0272" w:rsidRDefault="00B040E6" w:rsidP="00B040E6">
            <w:pPr>
              <w:pStyle w:val="ListParagraph"/>
              <w:ind w:left="0"/>
              <w:jc w:val="center"/>
              <w:rPr>
                <w:rFonts w:ascii="Trebuchet MS" w:hAnsi="Trebuchet MS" w:cs="Times New Roman"/>
                <w:iCs/>
                <w:sz w:val="22"/>
                <w:szCs w:val="22"/>
              </w:rPr>
            </w:pPr>
          </w:p>
        </w:tc>
      </w:tr>
      <w:tr w:rsidR="00B040E6" w:rsidRPr="000D0272" w14:paraId="25A2E3CB" w14:textId="77777777" w:rsidTr="00916AC4">
        <w:tc>
          <w:tcPr>
            <w:tcW w:w="1134" w:type="dxa"/>
            <w:tcBorders>
              <w:top w:val="single" w:sz="4" w:space="0" w:color="000000"/>
              <w:left w:val="single" w:sz="4" w:space="0" w:color="000000"/>
              <w:bottom w:val="single" w:sz="4" w:space="0" w:color="000000"/>
              <w:right w:val="single" w:sz="4" w:space="0" w:color="000000"/>
            </w:tcBorders>
            <w:vAlign w:val="center"/>
          </w:tcPr>
          <w:p w14:paraId="1A061D3F" w14:textId="248B6CB5"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7.</w:t>
            </w:r>
          </w:p>
        </w:tc>
        <w:tc>
          <w:tcPr>
            <w:tcW w:w="5812" w:type="dxa"/>
            <w:tcBorders>
              <w:top w:val="single" w:sz="4" w:space="0" w:color="000000"/>
              <w:left w:val="single" w:sz="4" w:space="0" w:color="000000"/>
              <w:bottom w:val="single" w:sz="4" w:space="0" w:color="000000"/>
              <w:right w:val="single" w:sz="4" w:space="0" w:color="000000"/>
            </w:tcBorders>
            <w:vAlign w:val="center"/>
          </w:tcPr>
          <w:p w14:paraId="13D62B1B" w14:textId="77777777" w:rsidR="00B040E6" w:rsidRDefault="00B040E6" w:rsidP="00B040E6">
            <w:pPr>
              <w:jc w:val="both"/>
              <w:rPr>
                <w:rFonts w:ascii="Trebuchet MS" w:hAnsi="Trebuchet MS"/>
                <w:sz w:val="22"/>
                <w:szCs w:val="22"/>
              </w:rPr>
            </w:pPr>
            <w:r>
              <w:rPr>
                <w:rFonts w:ascii="Trebuchet MS" w:hAnsi="Trebuchet MS"/>
                <w:color w:val="000000"/>
                <w:sz w:val="22"/>
                <w:szCs w:val="22"/>
              </w:rPr>
              <w:t xml:space="preserve">Vienkartinis sterilus metalinio kotelio kaulo </w:t>
            </w:r>
            <w:proofErr w:type="spellStart"/>
            <w:r>
              <w:rPr>
                <w:rFonts w:ascii="Trebuchet MS" w:hAnsi="Trebuchet MS"/>
                <w:color w:val="000000"/>
                <w:sz w:val="22"/>
                <w:szCs w:val="22"/>
              </w:rPr>
              <w:t>gremž</w:t>
            </w:r>
            <w:r>
              <w:rPr>
                <w:rFonts w:ascii="Trebuchet MS" w:hAnsi="Trebuchet MS"/>
                <w:sz w:val="22"/>
                <w:szCs w:val="22"/>
              </w:rPr>
              <w:t>tukas</w:t>
            </w:r>
            <w:proofErr w:type="spellEnd"/>
            <w:r>
              <w:rPr>
                <w:rFonts w:ascii="Trebuchet MS" w:hAnsi="Trebuchet MS"/>
                <w:sz w:val="22"/>
                <w:szCs w:val="22"/>
              </w:rPr>
              <w:t>, plonas pieštuko formos,  suteikia lengvą autologinio kaulo  surinkimą, efektyvus bet kaip išlenktame kaulo paviršiuje. Užtikrina jog autologinis kaulas bus tinkamai surinktas tiek mažose tiek didesnėse defektų vietose. 160' pjaunanti geležtė.</w:t>
            </w:r>
          </w:p>
          <w:p w14:paraId="779CC842" w14:textId="1A406C00" w:rsidR="00B040E6" w:rsidRDefault="00B040E6" w:rsidP="00B040E6">
            <w:pPr>
              <w:rPr>
                <w:rFonts w:ascii="Trebuchet MS" w:hAnsi="Trebuchet MS"/>
                <w:sz w:val="22"/>
                <w:szCs w:val="22"/>
              </w:rPr>
            </w:pPr>
            <w:r>
              <w:rPr>
                <w:rFonts w:ascii="Trebuchet MS" w:hAnsi="Trebuchet MS"/>
                <w:sz w:val="22"/>
                <w:szCs w:val="22"/>
              </w:rPr>
              <w:t>Išorinis diametras 5mm, talpa 0.25cc</w:t>
            </w:r>
          </w:p>
        </w:tc>
        <w:tc>
          <w:tcPr>
            <w:tcW w:w="1807" w:type="dxa"/>
            <w:tcBorders>
              <w:top w:val="single" w:sz="4" w:space="0" w:color="000000"/>
              <w:left w:val="single" w:sz="4" w:space="0" w:color="000000"/>
              <w:bottom w:val="single" w:sz="4" w:space="0" w:color="000000"/>
              <w:right w:val="single" w:sz="4" w:space="0" w:color="000000"/>
            </w:tcBorders>
            <w:vAlign w:val="center"/>
          </w:tcPr>
          <w:p w14:paraId="54BB8C07" w14:textId="347BF087"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9F7D2B8" w14:textId="11C72B2F"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60</w:t>
            </w:r>
          </w:p>
        </w:tc>
        <w:tc>
          <w:tcPr>
            <w:tcW w:w="1807" w:type="dxa"/>
            <w:tcBorders>
              <w:left w:val="single" w:sz="1" w:space="0" w:color="000000"/>
              <w:bottom w:val="single" w:sz="1" w:space="0" w:color="000000"/>
            </w:tcBorders>
            <w:vAlign w:val="center"/>
          </w:tcPr>
          <w:p w14:paraId="735B9F14" w14:textId="77777777" w:rsidR="00B040E6" w:rsidRPr="000D0272" w:rsidRDefault="00B040E6" w:rsidP="00B040E6">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1CF2B1FC" w14:textId="77777777" w:rsidR="00B040E6" w:rsidRPr="000D0272" w:rsidRDefault="00B040E6" w:rsidP="00B040E6">
            <w:pPr>
              <w:pStyle w:val="ListParagraph"/>
              <w:ind w:left="0"/>
              <w:jc w:val="center"/>
              <w:rPr>
                <w:rFonts w:ascii="Trebuchet MS" w:hAnsi="Trebuchet MS" w:cs="Times New Roman"/>
                <w:iCs/>
                <w:sz w:val="22"/>
                <w:szCs w:val="22"/>
              </w:rPr>
            </w:pPr>
          </w:p>
        </w:tc>
      </w:tr>
      <w:tr w:rsidR="00B040E6" w:rsidRPr="000D0272" w14:paraId="7C5F5AA9" w14:textId="77777777" w:rsidTr="00916AC4">
        <w:tc>
          <w:tcPr>
            <w:tcW w:w="1134" w:type="dxa"/>
            <w:tcBorders>
              <w:top w:val="single" w:sz="4" w:space="0" w:color="000000"/>
              <w:left w:val="single" w:sz="4" w:space="0" w:color="000000"/>
              <w:bottom w:val="single" w:sz="4" w:space="0" w:color="000000"/>
              <w:right w:val="single" w:sz="4" w:space="0" w:color="000000"/>
            </w:tcBorders>
            <w:vAlign w:val="center"/>
          </w:tcPr>
          <w:p w14:paraId="7509B504" w14:textId="20D07022"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8.</w:t>
            </w:r>
          </w:p>
        </w:tc>
        <w:tc>
          <w:tcPr>
            <w:tcW w:w="5812" w:type="dxa"/>
            <w:tcBorders>
              <w:top w:val="single" w:sz="4" w:space="0" w:color="000000"/>
              <w:left w:val="single" w:sz="4" w:space="0" w:color="000000"/>
              <w:bottom w:val="single" w:sz="4" w:space="0" w:color="000000"/>
              <w:right w:val="single" w:sz="4" w:space="0" w:color="000000"/>
            </w:tcBorders>
            <w:vAlign w:val="center"/>
          </w:tcPr>
          <w:p w14:paraId="1072453B" w14:textId="776A9BD2" w:rsidR="00B040E6" w:rsidRDefault="00B040E6" w:rsidP="00B040E6">
            <w:pPr>
              <w:rPr>
                <w:rFonts w:ascii="Trebuchet MS" w:hAnsi="Trebuchet MS"/>
                <w:sz w:val="22"/>
                <w:szCs w:val="22"/>
              </w:rPr>
            </w:pPr>
            <w:proofErr w:type="spellStart"/>
            <w:r>
              <w:rPr>
                <w:rFonts w:ascii="Trebuchet MS" w:hAnsi="Trebuchet MS"/>
                <w:color w:val="000000"/>
                <w:sz w:val="22"/>
                <w:szCs w:val="22"/>
              </w:rPr>
              <w:t>Kalogeninė</w:t>
            </w:r>
            <w:proofErr w:type="spellEnd"/>
            <w:r>
              <w:rPr>
                <w:rFonts w:ascii="Trebuchet MS" w:hAnsi="Trebuchet MS"/>
                <w:color w:val="000000"/>
                <w:sz w:val="22"/>
                <w:szCs w:val="22"/>
              </w:rPr>
              <w:t xml:space="preserve"> membrana iš kiaulių </w:t>
            </w:r>
            <w:proofErr w:type="spellStart"/>
            <w:r>
              <w:rPr>
                <w:rFonts w:ascii="Trebuchet MS" w:hAnsi="Trebuchet MS"/>
                <w:color w:val="000000"/>
                <w:sz w:val="22"/>
                <w:szCs w:val="22"/>
              </w:rPr>
              <w:t>pilvaplevės</w:t>
            </w:r>
            <w:proofErr w:type="spellEnd"/>
            <w:r>
              <w:rPr>
                <w:rFonts w:ascii="Trebuchet MS" w:hAnsi="Trebuchet MS"/>
                <w:color w:val="000000"/>
                <w:sz w:val="22"/>
                <w:szCs w:val="22"/>
              </w:rPr>
              <w:t xml:space="preserve">, </w:t>
            </w:r>
            <w:proofErr w:type="spellStart"/>
            <w:r>
              <w:rPr>
                <w:rFonts w:ascii="Trebuchet MS" w:hAnsi="Trebuchet MS"/>
                <w:color w:val="000000"/>
                <w:sz w:val="22"/>
                <w:szCs w:val="22"/>
              </w:rPr>
              <w:t>rezorbcijos</w:t>
            </w:r>
            <w:proofErr w:type="spellEnd"/>
            <w:r>
              <w:rPr>
                <w:rFonts w:ascii="Trebuchet MS" w:hAnsi="Trebuchet MS"/>
                <w:color w:val="000000"/>
                <w:sz w:val="22"/>
                <w:szCs w:val="22"/>
              </w:rPr>
              <w:t xml:space="preserve"> laikas 3-4 mėn. dydis 20x30 mm</w:t>
            </w:r>
          </w:p>
        </w:tc>
        <w:tc>
          <w:tcPr>
            <w:tcW w:w="1807" w:type="dxa"/>
            <w:tcBorders>
              <w:top w:val="single" w:sz="4" w:space="0" w:color="000000"/>
              <w:left w:val="single" w:sz="4" w:space="0" w:color="000000"/>
              <w:bottom w:val="single" w:sz="4" w:space="0" w:color="000000"/>
              <w:right w:val="single" w:sz="4" w:space="0" w:color="000000"/>
            </w:tcBorders>
            <w:vAlign w:val="center"/>
          </w:tcPr>
          <w:p w14:paraId="0AD695C5" w14:textId="4FE8AE77"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653C55EB" w14:textId="2C79E9B7"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56B910C8" w14:textId="77777777" w:rsidR="00B040E6" w:rsidRPr="000D0272" w:rsidRDefault="00B040E6" w:rsidP="00B040E6">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14C59E87" w14:textId="77777777" w:rsidR="00B040E6" w:rsidRPr="000D0272" w:rsidRDefault="00B040E6" w:rsidP="00B040E6">
            <w:pPr>
              <w:pStyle w:val="ListParagraph"/>
              <w:ind w:left="0"/>
              <w:jc w:val="center"/>
              <w:rPr>
                <w:rFonts w:ascii="Trebuchet MS" w:hAnsi="Trebuchet MS" w:cs="Times New Roman"/>
                <w:iCs/>
                <w:sz w:val="22"/>
                <w:szCs w:val="22"/>
              </w:rPr>
            </w:pPr>
          </w:p>
        </w:tc>
      </w:tr>
      <w:tr w:rsidR="00B040E6" w:rsidRPr="000D0272" w14:paraId="1A004241" w14:textId="77777777" w:rsidTr="00916AC4">
        <w:tc>
          <w:tcPr>
            <w:tcW w:w="1134" w:type="dxa"/>
            <w:tcBorders>
              <w:top w:val="single" w:sz="4" w:space="0" w:color="000000"/>
              <w:left w:val="single" w:sz="4" w:space="0" w:color="000000"/>
              <w:bottom w:val="single" w:sz="4" w:space="0" w:color="000000"/>
              <w:right w:val="single" w:sz="4" w:space="0" w:color="000000"/>
            </w:tcBorders>
            <w:vAlign w:val="center"/>
          </w:tcPr>
          <w:p w14:paraId="7125F961" w14:textId="5C07ED31"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9.</w:t>
            </w:r>
          </w:p>
        </w:tc>
        <w:tc>
          <w:tcPr>
            <w:tcW w:w="5812" w:type="dxa"/>
            <w:tcBorders>
              <w:top w:val="single" w:sz="4" w:space="0" w:color="000000"/>
              <w:left w:val="single" w:sz="4" w:space="0" w:color="000000"/>
              <w:bottom w:val="single" w:sz="4" w:space="0" w:color="000000"/>
              <w:right w:val="single" w:sz="4" w:space="0" w:color="000000"/>
            </w:tcBorders>
            <w:vAlign w:val="center"/>
          </w:tcPr>
          <w:p w14:paraId="58DD0555" w14:textId="3723573B" w:rsidR="00B040E6" w:rsidRDefault="00B040E6" w:rsidP="00B040E6">
            <w:pPr>
              <w:rPr>
                <w:rFonts w:ascii="Trebuchet MS" w:hAnsi="Trebuchet MS"/>
                <w:sz w:val="22"/>
                <w:szCs w:val="22"/>
              </w:rPr>
            </w:pPr>
            <w:proofErr w:type="spellStart"/>
            <w:r>
              <w:rPr>
                <w:rFonts w:ascii="Trebuchet MS" w:hAnsi="Trebuchet MS"/>
                <w:color w:val="000000"/>
                <w:sz w:val="22"/>
                <w:szCs w:val="22"/>
              </w:rPr>
              <w:t>Kalogeninė</w:t>
            </w:r>
            <w:proofErr w:type="spellEnd"/>
            <w:r>
              <w:rPr>
                <w:rFonts w:ascii="Trebuchet MS" w:hAnsi="Trebuchet MS"/>
                <w:color w:val="000000"/>
                <w:sz w:val="22"/>
                <w:szCs w:val="22"/>
              </w:rPr>
              <w:t xml:space="preserve"> membrana iš kiaulių </w:t>
            </w:r>
            <w:proofErr w:type="spellStart"/>
            <w:r>
              <w:rPr>
                <w:rFonts w:ascii="Trebuchet MS" w:hAnsi="Trebuchet MS"/>
                <w:color w:val="000000"/>
                <w:sz w:val="22"/>
                <w:szCs w:val="22"/>
              </w:rPr>
              <w:t>pilvaplevės</w:t>
            </w:r>
            <w:proofErr w:type="spellEnd"/>
            <w:r>
              <w:rPr>
                <w:rFonts w:ascii="Trebuchet MS" w:hAnsi="Trebuchet MS"/>
                <w:color w:val="000000"/>
                <w:sz w:val="22"/>
                <w:szCs w:val="22"/>
              </w:rPr>
              <w:t xml:space="preserve">, </w:t>
            </w:r>
            <w:proofErr w:type="spellStart"/>
            <w:r>
              <w:rPr>
                <w:rFonts w:ascii="Trebuchet MS" w:hAnsi="Trebuchet MS"/>
                <w:color w:val="000000"/>
                <w:sz w:val="22"/>
                <w:szCs w:val="22"/>
              </w:rPr>
              <w:t>rezorbcijos</w:t>
            </w:r>
            <w:proofErr w:type="spellEnd"/>
            <w:r>
              <w:rPr>
                <w:rFonts w:ascii="Trebuchet MS" w:hAnsi="Trebuchet MS"/>
                <w:color w:val="000000"/>
                <w:sz w:val="22"/>
                <w:szCs w:val="22"/>
              </w:rPr>
              <w:t xml:space="preserve"> laikas 3-4 mėn. dydis 15x20 mm</w:t>
            </w:r>
          </w:p>
        </w:tc>
        <w:tc>
          <w:tcPr>
            <w:tcW w:w="1807" w:type="dxa"/>
            <w:tcBorders>
              <w:top w:val="single" w:sz="4" w:space="0" w:color="000000"/>
              <w:left w:val="single" w:sz="4" w:space="0" w:color="000000"/>
              <w:bottom w:val="single" w:sz="4" w:space="0" w:color="000000"/>
              <w:right w:val="single" w:sz="4" w:space="0" w:color="000000"/>
            </w:tcBorders>
            <w:vAlign w:val="center"/>
          </w:tcPr>
          <w:p w14:paraId="32227AE7" w14:textId="61D63185"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6FD1AE68" w14:textId="7136B945"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5A1CB85A" w14:textId="77777777" w:rsidR="00B040E6" w:rsidRPr="000D0272" w:rsidRDefault="00B040E6" w:rsidP="00B040E6">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1AD9362E" w14:textId="77777777" w:rsidR="00B040E6" w:rsidRPr="000D0272" w:rsidRDefault="00B040E6" w:rsidP="00B040E6">
            <w:pPr>
              <w:pStyle w:val="ListParagraph"/>
              <w:ind w:left="0"/>
              <w:jc w:val="center"/>
              <w:rPr>
                <w:rFonts w:ascii="Trebuchet MS" w:hAnsi="Trebuchet MS" w:cs="Times New Roman"/>
                <w:iCs/>
                <w:sz w:val="22"/>
                <w:szCs w:val="22"/>
              </w:rPr>
            </w:pPr>
          </w:p>
        </w:tc>
      </w:tr>
      <w:tr w:rsidR="00B040E6" w:rsidRPr="000D0272" w14:paraId="098C0FD6" w14:textId="77777777" w:rsidTr="00916AC4">
        <w:tc>
          <w:tcPr>
            <w:tcW w:w="1134" w:type="dxa"/>
            <w:tcBorders>
              <w:top w:val="single" w:sz="4" w:space="0" w:color="000000"/>
              <w:left w:val="single" w:sz="4" w:space="0" w:color="000000"/>
              <w:bottom w:val="single" w:sz="4" w:space="0" w:color="000000"/>
              <w:right w:val="single" w:sz="4" w:space="0" w:color="000000"/>
            </w:tcBorders>
            <w:vAlign w:val="center"/>
          </w:tcPr>
          <w:p w14:paraId="16FA6C4A" w14:textId="5B6E72DE"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10.</w:t>
            </w:r>
          </w:p>
        </w:tc>
        <w:tc>
          <w:tcPr>
            <w:tcW w:w="5812" w:type="dxa"/>
            <w:tcBorders>
              <w:top w:val="single" w:sz="4" w:space="0" w:color="000000"/>
              <w:left w:val="single" w:sz="4" w:space="0" w:color="000000"/>
              <w:bottom w:val="single" w:sz="4" w:space="0" w:color="000000"/>
              <w:right w:val="single" w:sz="4" w:space="0" w:color="000000"/>
            </w:tcBorders>
            <w:vAlign w:val="center"/>
          </w:tcPr>
          <w:p w14:paraId="201920F6" w14:textId="37399095" w:rsidR="00B040E6" w:rsidRDefault="00B040E6" w:rsidP="00B040E6">
            <w:pPr>
              <w:rPr>
                <w:rFonts w:ascii="Trebuchet MS" w:hAnsi="Trebuchet MS"/>
                <w:sz w:val="22"/>
                <w:szCs w:val="22"/>
              </w:rPr>
            </w:pPr>
            <w:proofErr w:type="spellStart"/>
            <w:r>
              <w:rPr>
                <w:rFonts w:ascii="Trebuchet MS" w:hAnsi="Trebuchet MS"/>
                <w:color w:val="000000"/>
                <w:sz w:val="22"/>
                <w:szCs w:val="22"/>
              </w:rPr>
              <w:t>Ksenogeninio</w:t>
            </w:r>
            <w:proofErr w:type="spellEnd"/>
            <w:r>
              <w:rPr>
                <w:rFonts w:ascii="Trebuchet MS" w:hAnsi="Trebuchet MS"/>
                <w:color w:val="000000"/>
                <w:sz w:val="22"/>
                <w:szCs w:val="22"/>
              </w:rPr>
              <w:t xml:space="preserve"> kaulo granulės (galvijų). Granulių dydis 200-1000 mikronų. Granulių masė 1.0g. Pakuotės tūris 2.4 </w:t>
            </w:r>
            <w:proofErr w:type="spellStart"/>
            <w:r>
              <w:rPr>
                <w:rFonts w:ascii="Trebuchet MS" w:hAnsi="Trebuchet MS"/>
                <w:color w:val="000000"/>
                <w:sz w:val="22"/>
                <w:szCs w:val="22"/>
              </w:rPr>
              <w:t>mL</w:t>
            </w:r>
            <w:proofErr w:type="spellEnd"/>
            <w:r>
              <w:rPr>
                <w:rFonts w:ascii="Trebuchet MS" w:hAnsi="Trebuchet MS"/>
                <w:color w:val="000000"/>
                <w:sz w:val="22"/>
                <w:szCs w:val="22"/>
              </w:rPr>
              <w:t>.</w:t>
            </w:r>
          </w:p>
        </w:tc>
        <w:tc>
          <w:tcPr>
            <w:tcW w:w="1807" w:type="dxa"/>
            <w:tcBorders>
              <w:top w:val="single" w:sz="4" w:space="0" w:color="000000"/>
              <w:left w:val="single" w:sz="4" w:space="0" w:color="000000"/>
              <w:bottom w:val="single" w:sz="4" w:space="0" w:color="000000"/>
              <w:right w:val="single" w:sz="4" w:space="0" w:color="000000"/>
            </w:tcBorders>
            <w:vAlign w:val="center"/>
          </w:tcPr>
          <w:p w14:paraId="7F123B2E" w14:textId="366C671E"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79754E4A" w14:textId="77BCAC35"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24497362" w14:textId="77777777" w:rsidR="00B040E6" w:rsidRPr="000D0272" w:rsidRDefault="00B040E6" w:rsidP="00B040E6">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30DC2BE0" w14:textId="77777777" w:rsidR="00B040E6" w:rsidRPr="000D0272" w:rsidRDefault="00B040E6" w:rsidP="00B040E6">
            <w:pPr>
              <w:pStyle w:val="ListParagraph"/>
              <w:ind w:left="0"/>
              <w:jc w:val="center"/>
              <w:rPr>
                <w:rFonts w:ascii="Trebuchet MS" w:hAnsi="Trebuchet MS" w:cs="Times New Roman"/>
                <w:iCs/>
                <w:sz w:val="22"/>
                <w:szCs w:val="22"/>
              </w:rPr>
            </w:pPr>
          </w:p>
        </w:tc>
      </w:tr>
      <w:tr w:rsidR="00B040E6" w:rsidRPr="000D0272" w14:paraId="41ABA627" w14:textId="77777777" w:rsidTr="00916AC4">
        <w:tc>
          <w:tcPr>
            <w:tcW w:w="1134" w:type="dxa"/>
            <w:tcBorders>
              <w:top w:val="single" w:sz="4" w:space="0" w:color="000000"/>
              <w:left w:val="single" w:sz="4" w:space="0" w:color="000000"/>
              <w:bottom w:val="single" w:sz="4" w:space="0" w:color="000000"/>
              <w:right w:val="single" w:sz="4" w:space="0" w:color="000000"/>
            </w:tcBorders>
            <w:vAlign w:val="center"/>
          </w:tcPr>
          <w:p w14:paraId="5D4847F4" w14:textId="1C2763F1"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11.</w:t>
            </w:r>
          </w:p>
        </w:tc>
        <w:tc>
          <w:tcPr>
            <w:tcW w:w="5812" w:type="dxa"/>
            <w:tcBorders>
              <w:top w:val="single" w:sz="4" w:space="0" w:color="000000"/>
              <w:left w:val="single" w:sz="4" w:space="0" w:color="000000"/>
              <w:bottom w:val="single" w:sz="4" w:space="0" w:color="000000"/>
              <w:right w:val="single" w:sz="4" w:space="0" w:color="000000"/>
            </w:tcBorders>
            <w:vAlign w:val="center"/>
          </w:tcPr>
          <w:p w14:paraId="38FD32DC" w14:textId="2E31E39A" w:rsidR="00B040E6" w:rsidRDefault="00B040E6" w:rsidP="00B040E6">
            <w:pPr>
              <w:rPr>
                <w:rFonts w:ascii="Trebuchet MS" w:hAnsi="Trebuchet MS"/>
                <w:sz w:val="22"/>
                <w:szCs w:val="22"/>
              </w:rPr>
            </w:pPr>
            <w:proofErr w:type="spellStart"/>
            <w:r>
              <w:rPr>
                <w:rFonts w:ascii="Trebuchet MS" w:hAnsi="Trebuchet MS"/>
                <w:color w:val="000000"/>
                <w:sz w:val="22"/>
                <w:szCs w:val="22"/>
              </w:rPr>
              <w:t>Ksenogeninio</w:t>
            </w:r>
            <w:proofErr w:type="spellEnd"/>
            <w:r>
              <w:rPr>
                <w:rFonts w:ascii="Trebuchet MS" w:hAnsi="Trebuchet MS"/>
                <w:color w:val="000000"/>
                <w:sz w:val="22"/>
                <w:szCs w:val="22"/>
              </w:rPr>
              <w:t xml:space="preserve"> kaulo granulės (galvijų). Granulių dydis 200-1000 mikronų. Granulių masė 2.0g. Pakuotės tūris 4.5 </w:t>
            </w:r>
            <w:proofErr w:type="spellStart"/>
            <w:r>
              <w:rPr>
                <w:rFonts w:ascii="Trebuchet MS" w:hAnsi="Trebuchet MS"/>
                <w:color w:val="000000"/>
                <w:sz w:val="22"/>
                <w:szCs w:val="22"/>
              </w:rPr>
              <w:t>mL</w:t>
            </w:r>
            <w:proofErr w:type="spellEnd"/>
            <w:r>
              <w:rPr>
                <w:rFonts w:ascii="Trebuchet MS" w:hAnsi="Trebuchet MS"/>
                <w:color w:val="000000"/>
                <w:sz w:val="22"/>
                <w:szCs w:val="22"/>
              </w:rPr>
              <w:t>.</w:t>
            </w:r>
          </w:p>
        </w:tc>
        <w:tc>
          <w:tcPr>
            <w:tcW w:w="1807" w:type="dxa"/>
            <w:tcBorders>
              <w:top w:val="single" w:sz="4" w:space="0" w:color="000000"/>
              <w:left w:val="single" w:sz="4" w:space="0" w:color="000000"/>
              <w:bottom w:val="single" w:sz="4" w:space="0" w:color="000000"/>
              <w:right w:val="single" w:sz="4" w:space="0" w:color="000000"/>
            </w:tcBorders>
            <w:vAlign w:val="center"/>
          </w:tcPr>
          <w:p w14:paraId="6494E5E1" w14:textId="4AF5569F"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F43DF46" w14:textId="4108FD22"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29D967E8" w14:textId="77777777" w:rsidR="00B040E6" w:rsidRPr="000D0272" w:rsidRDefault="00B040E6" w:rsidP="00B040E6">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14740334" w14:textId="77777777" w:rsidR="00B040E6" w:rsidRPr="000D0272" w:rsidRDefault="00B040E6" w:rsidP="00B040E6">
            <w:pPr>
              <w:pStyle w:val="ListParagraph"/>
              <w:ind w:left="0"/>
              <w:jc w:val="center"/>
              <w:rPr>
                <w:rFonts w:ascii="Trebuchet MS" w:hAnsi="Trebuchet MS" w:cs="Times New Roman"/>
                <w:iCs/>
                <w:sz w:val="22"/>
                <w:szCs w:val="22"/>
              </w:rPr>
            </w:pPr>
          </w:p>
        </w:tc>
      </w:tr>
      <w:tr w:rsidR="00B040E6" w:rsidRPr="000D0272" w14:paraId="21739643" w14:textId="77777777" w:rsidTr="00924B99">
        <w:tc>
          <w:tcPr>
            <w:tcW w:w="1134" w:type="dxa"/>
            <w:tcBorders>
              <w:top w:val="single" w:sz="4" w:space="0" w:color="000000"/>
              <w:left w:val="single" w:sz="4" w:space="0" w:color="000000"/>
              <w:bottom w:val="single" w:sz="4" w:space="0" w:color="000000"/>
              <w:right w:val="single" w:sz="4" w:space="0" w:color="000000"/>
            </w:tcBorders>
            <w:vAlign w:val="center"/>
          </w:tcPr>
          <w:p w14:paraId="7111EBD9" w14:textId="10E3E65C"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12.</w:t>
            </w:r>
          </w:p>
        </w:tc>
        <w:tc>
          <w:tcPr>
            <w:tcW w:w="5812" w:type="dxa"/>
            <w:tcBorders>
              <w:top w:val="single" w:sz="4" w:space="0" w:color="000000"/>
              <w:left w:val="single" w:sz="4" w:space="0" w:color="000000"/>
              <w:bottom w:val="single" w:sz="4" w:space="0" w:color="000000"/>
              <w:right w:val="single" w:sz="4" w:space="0" w:color="000000"/>
            </w:tcBorders>
          </w:tcPr>
          <w:p w14:paraId="5791E130" w14:textId="12090535" w:rsidR="00B040E6" w:rsidRDefault="00B040E6" w:rsidP="00B040E6">
            <w:pPr>
              <w:rPr>
                <w:rFonts w:ascii="Trebuchet MS" w:hAnsi="Trebuchet MS"/>
                <w:sz w:val="22"/>
                <w:szCs w:val="22"/>
              </w:rPr>
            </w:pPr>
            <w:proofErr w:type="spellStart"/>
            <w:r>
              <w:rPr>
                <w:rFonts w:ascii="Trebuchet MS" w:hAnsi="Trebuchet MS"/>
                <w:color w:val="000000"/>
                <w:sz w:val="22"/>
                <w:szCs w:val="22"/>
              </w:rPr>
              <w:t>Ksenogeninio</w:t>
            </w:r>
            <w:proofErr w:type="spellEnd"/>
            <w:r>
              <w:rPr>
                <w:rFonts w:ascii="Trebuchet MS" w:hAnsi="Trebuchet MS"/>
                <w:color w:val="000000"/>
                <w:sz w:val="22"/>
                <w:szCs w:val="22"/>
              </w:rPr>
              <w:t xml:space="preserve"> kaulo granulės (galvijų). Granulių dydis 1000-2000 mikronų. Granulių masė 1.0g. Pakuotės tūris 2.9 </w:t>
            </w:r>
            <w:proofErr w:type="spellStart"/>
            <w:r>
              <w:rPr>
                <w:rFonts w:ascii="Trebuchet MS" w:hAnsi="Trebuchet MS"/>
                <w:color w:val="000000"/>
                <w:sz w:val="22"/>
                <w:szCs w:val="22"/>
              </w:rPr>
              <w:t>mL</w:t>
            </w:r>
            <w:proofErr w:type="spellEnd"/>
            <w:r>
              <w:rPr>
                <w:rFonts w:ascii="Trebuchet MS" w:hAnsi="Trebuchet MS"/>
                <w:color w:val="000000"/>
                <w:sz w:val="22"/>
                <w:szCs w:val="22"/>
              </w:rPr>
              <w:t>.</w:t>
            </w:r>
          </w:p>
        </w:tc>
        <w:tc>
          <w:tcPr>
            <w:tcW w:w="1807" w:type="dxa"/>
            <w:tcBorders>
              <w:top w:val="single" w:sz="4" w:space="0" w:color="000000"/>
              <w:left w:val="single" w:sz="4" w:space="0" w:color="000000"/>
              <w:bottom w:val="single" w:sz="4" w:space="0" w:color="000000"/>
              <w:right w:val="single" w:sz="4" w:space="0" w:color="000000"/>
            </w:tcBorders>
            <w:vAlign w:val="center"/>
          </w:tcPr>
          <w:p w14:paraId="1278C3EF" w14:textId="7F19750D"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E0164F7" w14:textId="0EAC79C6"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568B39F6" w14:textId="77777777" w:rsidR="00B040E6" w:rsidRPr="000D0272" w:rsidRDefault="00B040E6" w:rsidP="00B040E6">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363B713A" w14:textId="77777777" w:rsidR="00B040E6" w:rsidRPr="000D0272" w:rsidRDefault="00B040E6" w:rsidP="00B040E6">
            <w:pPr>
              <w:pStyle w:val="ListParagraph"/>
              <w:ind w:left="0"/>
              <w:jc w:val="center"/>
              <w:rPr>
                <w:rFonts w:ascii="Trebuchet MS" w:hAnsi="Trebuchet MS" w:cs="Times New Roman"/>
                <w:iCs/>
                <w:sz w:val="22"/>
                <w:szCs w:val="22"/>
              </w:rPr>
            </w:pPr>
          </w:p>
        </w:tc>
      </w:tr>
      <w:tr w:rsidR="00B040E6" w:rsidRPr="000D0272" w14:paraId="42ABBFA2" w14:textId="77777777" w:rsidTr="00924B99">
        <w:tc>
          <w:tcPr>
            <w:tcW w:w="1134" w:type="dxa"/>
            <w:tcBorders>
              <w:top w:val="single" w:sz="4" w:space="0" w:color="000000"/>
              <w:left w:val="single" w:sz="4" w:space="0" w:color="000000"/>
              <w:bottom w:val="single" w:sz="4" w:space="0" w:color="000000"/>
              <w:right w:val="single" w:sz="4" w:space="0" w:color="000000"/>
            </w:tcBorders>
            <w:vAlign w:val="center"/>
          </w:tcPr>
          <w:p w14:paraId="1673AE37" w14:textId="09C852C3"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13.</w:t>
            </w:r>
          </w:p>
        </w:tc>
        <w:tc>
          <w:tcPr>
            <w:tcW w:w="5812" w:type="dxa"/>
            <w:tcBorders>
              <w:top w:val="single" w:sz="4" w:space="0" w:color="000000"/>
              <w:left w:val="single" w:sz="4" w:space="0" w:color="000000"/>
              <w:bottom w:val="single" w:sz="4" w:space="0" w:color="000000"/>
              <w:right w:val="single" w:sz="4" w:space="0" w:color="000000"/>
            </w:tcBorders>
          </w:tcPr>
          <w:p w14:paraId="6EEF2668" w14:textId="651BAE4C" w:rsidR="00B040E6" w:rsidRDefault="00B040E6" w:rsidP="00B040E6">
            <w:pPr>
              <w:rPr>
                <w:rFonts w:ascii="Trebuchet MS" w:hAnsi="Trebuchet MS"/>
                <w:sz w:val="22"/>
                <w:szCs w:val="22"/>
              </w:rPr>
            </w:pPr>
            <w:proofErr w:type="spellStart"/>
            <w:r>
              <w:rPr>
                <w:rFonts w:ascii="Trebuchet MS" w:hAnsi="Trebuchet MS"/>
                <w:color w:val="000000"/>
                <w:sz w:val="22"/>
                <w:szCs w:val="22"/>
              </w:rPr>
              <w:t>Ksenogeninio</w:t>
            </w:r>
            <w:proofErr w:type="spellEnd"/>
            <w:r>
              <w:rPr>
                <w:rFonts w:ascii="Trebuchet MS" w:hAnsi="Trebuchet MS"/>
                <w:color w:val="000000"/>
                <w:sz w:val="22"/>
                <w:szCs w:val="22"/>
              </w:rPr>
              <w:t xml:space="preserve"> kaulo granulės (galvijų). Granulių dydis 1000-2000 mikronų. Granulių masė 2.0g. Pakuotės tūris 5.0 </w:t>
            </w:r>
            <w:proofErr w:type="spellStart"/>
            <w:r>
              <w:rPr>
                <w:rFonts w:ascii="Trebuchet MS" w:hAnsi="Trebuchet MS"/>
                <w:color w:val="000000"/>
                <w:sz w:val="22"/>
                <w:szCs w:val="22"/>
              </w:rPr>
              <w:t>mL</w:t>
            </w:r>
            <w:proofErr w:type="spellEnd"/>
            <w:r>
              <w:rPr>
                <w:rFonts w:ascii="Trebuchet MS" w:hAnsi="Trebuchet MS"/>
                <w:color w:val="000000"/>
                <w:sz w:val="22"/>
                <w:szCs w:val="22"/>
              </w:rPr>
              <w:t>.</w:t>
            </w:r>
          </w:p>
        </w:tc>
        <w:tc>
          <w:tcPr>
            <w:tcW w:w="1807" w:type="dxa"/>
            <w:tcBorders>
              <w:top w:val="single" w:sz="4" w:space="0" w:color="000000"/>
              <w:left w:val="single" w:sz="4" w:space="0" w:color="000000"/>
              <w:bottom w:val="single" w:sz="4" w:space="0" w:color="000000"/>
              <w:right w:val="single" w:sz="4" w:space="0" w:color="000000"/>
            </w:tcBorders>
            <w:vAlign w:val="center"/>
          </w:tcPr>
          <w:p w14:paraId="67A146FC" w14:textId="71FA80EF"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Vnt.</w:t>
            </w:r>
          </w:p>
        </w:tc>
        <w:tc>
          <w:tcPr>
            <w:tcW w:w="1807" w:type="dxa"/>
            <w:tcBorders>
              <w:top w:val="single" w:sz="4" w:space="0" w:color="000000"/>
              <w:left w:val="single" w:sz="4" w:space="0" w:color="000000"/>
              <w:bottom w:val="single" w:sz="4" w:space="0" w:color="000000"/>
              <w:right w:val="single" w:sz="4" w:space="0" w:color="000000"/>
            </w:tcBorders>
            <w:vAlign w:val="center"/>
          </w:tcPr>
          <w:p w14:paraId="312D1E45" w14:textId="32313D2C" w:rsidR="00B040E6" w:rsidRDefault="00B040E6" w:rsidP="00B040E6">
            <w:pPr>
              <w:pStyle w:val="ListParagraph"/>
              <w:ind w:left="0"/>
              <w:jc w:val="center"/>
              <w:rPr>
                <w:rFonts w:ascii="Trebuchet MS" w:hAnsi="Trebuchet MS"/>
                <w:sz w:val="22"/>
                <w:szCs w:val="22"/>
              </w:rPr>
            </w:pPr>
            <w:r>
              <w:rPr>
                <w:rFonts w:ascii="Trebuchet MS" w:hAnsi="Trebuchet MS"/>
                <w:sz w:val="22"/>
                <w:szCs w:val="22"/>
              </w:rPr>
              <w:t>20</w:t>
            </w:r>
          </w:p>
        </w:tc>
        <w:tc>
          <w:tcPr>
            <w:tcW w:w="1807" w:type="dxa"/>
            <w:tcBorders>
              <w:left w:val="single" w:sz="1" w:space="0" w:color="000000"/>
              <w:bottom w:val="single" w:sz="1" w:space="0" w:color="000000"/>
            </w:tcBorders>
            <w:vAlign w:val="center"/>
          </w:tcPr>
          <w:p w14:paraId="2AEF060C" w14:textId="77777777" w:rsidR="00B040E6" w:rsidRPr="000D0272" w:rsidRDefault="00B040E6" w:rsidP="00B040E6">
            <w:pPr>
              <w:pStyle w:val="ListParagraph"/>
              <w:ind w:left="0"/>
              <w:jc w:val="center"/>
              <w:rPr>
                <w:rFonts w:ascii="Trebuchet MS" w:hAnsi="Trebuchet MS" w:cs="Times New Roman"/>
                <w:iCs/>
                <w:sz w:val="22"/>
                <w:szCs w:val="22"/>
              </w:rPr>
            </w:pPr>
          </w:p>
        </w:tc>
        <w:tc>
          <w:tcPr>
            <w:tcW w:w="1808" w:type="dxa"/>
            <w:gridSpan w:val="2"/>
            <w:tcBorders>
              <w:left w:val="single" w:sz="1" w:space="0" w:color="000000"/>
              <w:bottom w:val="single" w:sz="1" w:space="0" w:color="000000"/>
            </w:tcBorders>
            <w:vAlign w:val="center"/>
          </w:tcPr>
          <w:p w14:paraId="2EC7D10E" w14:textId="77777777" w:rsidR="00B040E6" w:rsidRPr="000D0272" w:rsidRDefault="00B040E6" w:rsidP="00B040E6">
            <w:pPr>
              <w:pStyle w:val="ListParagraph"/>
              <w:ind w:left="0"/>
              <w:jc w:val="center"/>
              <w:rPr>
                <w:rFonts w:ascii="Trebuchet MS" w:hAnsi="Trebuchet MS" w:cs="Times New Roman"/>
                <w:iCs/>
                <w:sz w:val="22"/>
                <w:szCs w:val="22"/>
              </w:rPr>
            </w:pPr>
          </w:p>
        </w:tc>
      </w:tr>
      <w:tr w:rsidR="00B040E6" w:rsidRPr="000D0272" w14:paraId="3B1D68A8" w14:textId="77777777" w:rsidTr="00924B99">
        <w:tc>
          <w:tcPr>
            <w:tcW w:w="12374" w:type="dxa"/>
            <w:gridSpan w:val="6"/>
          </w:tcPr>
          <w:p w14:paraId="2A7868CB" w14:textId="1274EBD7" w:rsidR="00B040E6" w:rsidRPr="000D0272" w:rsidRDefault="00B040E6" w:rsidP="00B040E6">
            <w:pPr>
              <w:pStyle w:val="ListParagraph"/>
              <w:ind w:left="0"/>
              <w:jc w:val="right"/>
              <w:rPr>
                <w:rFonts w:ascii="Trebuchet MS" w:hAnsi="Trebuchet MS" w:cs="Times New Roman"/>
                <w:iCs/>
                <w:sz w:val="22"/>
                <w:szCs w:val="22"/>
              </w:rPr>
            </w:pPr>
            <w:r>
              <w:rPr>
                <w:rFonts w:ascii="Trebuchet MS" w:eastAsia="Andale Sans UI" w:hAnsi="Trebuchet MS"/>
                <w:b/>
                <w:iCs/>
                <w:sz w:val="22"/>
                <w:szCs w:val="22"/>
                <w:lang w:eastAsia="zh-CN"/>
              </w:rPr>
              <w:t xml:space="preserve">3 </w:t>
            </w:r>
            <w:proofErr w:type="spellStart"/>
            <w:r>
              <w:rPr>
                <w:rFonts w:ascii="Trebuchet MS" w:eastAsia="Andale Sans UI" w:hAnsi="Trebuchet MS"/>
                <w:b/>
                <w:iCs/>
                <w:sz w:val="22"/>
                <w:szCs w:val="22"/>
                <w:lang w:eastAsia="zh-CN"/>
              </w:rPr>
              <w:t>p.o.d</w:t>
            </w:r>
            <w:proofErr w:type="spellEnd"/>
            <w:r>
              <w:rPr>
                <w:rFonts w:ascii="Trebuchet MS" w:eastAsia="Andale Sans UI" w:hAnsi="Trebuchet MS"/>
                <w:b/>
                <w:iCs/>
                <w:sz w:val="22"/>
                <w:szCs w:val="22"/>
                <w:lang w:eastAsia="zh-CN"/>
              </w:rPr>
              <w:t>. kaina</w:t>
            </w:r>
            <w:r w:rsidRPr="00C45389">
              <w:rPr>
                <w:rFonts w:ascii="Trebuchet MS" w:eastAsia="Andale Sans UI" w:hAnsi="Trebuchet MS"/>
                <w:b/>
                <w:iCs/>
                <w:sz w:val="22"/>
                <w:szCs w:val="22"/>
                <w:lang w:eastAsia="zh-CN"/>
              </w:rPr>
              <w:t xml:space="preserve"> Eur be PVM:</w:t>
            </w:r>
          </w:p>
        </w:tc>
        <w:tc>
          <w:tcPr>
            <w:tcW w:w="1801" w:type="dxa"/>
            <w:tcBorders>
              <w:left w:val="single" w:sz="1" w:space="0" w:color="000000"/>
            </w:tcBorders>
            <w:vAlign w:val="center"/>
          </w:tcPr>
          <w:p w14:paraId="68590B8F" w14:textId="77777777" w:rsidR="00B040E6" w:rsidRPr="000D0272" w:rsidRDefault="00B040E6" w:rsidP="00B040E6">
            <w:pPr>
              <w:pStyle w:val="ListParagraph"/>
              <w:ind w:left="0"/>
              <w:jc w:val="center"/>
              <w:rPr>
                <w:rFonts w:ascii="Trebuchet MS" w:hAnsi="Trebuchet MS" w:cs="Times New Roman"/>
                <w:iCs/>
                <w:sz w:val="22"/>
                <w:szCs w:val="22"/>
              </w:rPr>
            </w:pPr>
          </w:p>
        </w:tc>
      </w:tr>
      <w:tr w:rsidR="00B040E6" w:rsidRPr="000D0272" w14:paraId="00490946" w14:textId="77777777" w:rsidTr="00924B99">
        <w:tc>
          <w:tcPr>
            <w:tcW w:w="12374" w:type="dxa"/>
            <w:gridSpan w:val="6"/>
          </w:tcPr>
          <w:p w14:paraId="7244CA99" w14:textId="5EFC1DAA" w:rsidR="00B040E6" w:rsidRDefault="007B538E" w:rsidP="00B040E6">
            <w:pPr>
              <w:pStyle w:val="ListParagraph"/>
              <w:ind w:left="0"/>
              <w:jc w:val="right"/>
              <w:rPr>
                <w:rFonts w:ascii="Trebuchet MS" w:eastAsia="Andale Sans UI" w:hAnsi="Trebuchet MS"/>
                <w:b/>
                <w:iCs/>
                <w:sz w:val="22"/>
                <w:szCs w:val="22"/>
                <w:lang w:eastAsia="zh-CN"/>
              </w:rPr>
            </w:pPr>
            <w:r>
              <w:rPr>
                <w:rFonts w:ascii="Trebuchet MS" w:eastAsia="Andale Sans UI" w:hAnsi="Trebuchet MS"/>
                <w:b/>
                <w:iCs/>
                <w:sz w:val="22"/>
                <w:szCs w:val="22"/>
                <w:lang w:eastAsia="zh-CN"/>
              </w:rPr>
              <w:t xml:space="preserve">21 </w:t>
            </w:r>
            <w:r>
              <w:rPr>
                <w:rFonts w:ascii="Trebuchet MS" w:eastAsia="Andale Sans UI" w:hAnsi="Trebuchet MS"/>
                <w:b/>
                <w:iCs/>
                <w:sz w:val="22"/>
                <w:szCs w:val="22"/>
                <w:lang w:val="en-US" w:eastAsia="zh-CN"/>
              </w:rPr>
              <w:t xml:space="preserve">% </w:t>
            </w:r>
            <w:r w:rsidR="00B040E6">
              <w:rPr>
                <w:rFonts w:ascii="Trebuchet MS" w:eastAsia="Andale Sans UI" w:hAnsi="Trebuchet MS"/>
                <w:b/>
                <w:iCs/>
                <w:sz w:val="22"/>
                <w:szCs w:val="22"/>
                <w:lang w:eastAsia="zh-CN"/>
              </w:rPr>
              <w:t>PVM suma Eur:</w:t>
            </w:r>
          </w:p>
        </w:tc>
        <w:tc>
          <w:tcPr>
            <w:tcW w:w="1801" w:type="dxa"/>
            <w:tcBorders>
              <w:left w:val="single" w:sz="1" w:space="0" w:color="000000"/>
            </w:tcBorders>
            <w:vAlign w:val="center"/>
          </w:tcPr>
          <w:p w14:paraId="541D3A0E" w14:textId="77777777" w:rsidR="00B040E6" w:rsidRPr="000D0272" w:rsidRDefault="00B040E6" w:rsidP="00B040E6">
            <w:pPr>
              <w:pStyle w:val="ListParagraph"/>
              <w:ind w:left="0"/>
              <w:jc w:val="center"/>
              <w:rPr>
                <w:rFonts w:ascii="Trebuchet MS" w:hAnsi="Trebuchet MS" w:cs="Times New Roman"/>
                <w:iCs/>
                <w:sz w:val="22"/>
                <w:szCs w:val="22"/>
              </w:rPr>
            </w:pPr>
          </w:p>
        </w:tc>
      </w:tr>
      <w:tr w:rsidR="00B040E6" w:rsidRPr="000D0272" w14:paraId="4E14B65E" w14:textId="77777777" w:rsidTr="00C674A1">
        <w:tc>
          <w:tcPr>
            <w:tcW w:w="12374" w:type="dxa"/>
            <w:gridSpan w:val="6"/>
          </w:tcPr>
          <w:p w14:paraId="0CF58246" w14:textId="00379438" w:rsidR="00B040E6" w:rsidRDefault="00B040E6" w:rsidP="00B040E6">
            <w:pPr>
              <w:pStyle w:val="ListParagraph"/>
              <w:ind w:left="0"/>
              <w:jc w:val="right"/>
              <w:rPr>
                <w:rFonts w:ascii="Trebuchet MS" w:eastAsia="Andale Sans UI" w:hAnsi="Trebuchet MS"/>
                <w:b/>
                <w:iCs/>
                <w:sz w:val="22"/>
                <w:szCs w:val="22"/>
                <w:lang w:eastAsia="zh-CN"/>
              </w:rPr>
            </w:pPr>
            <w:r>
              <w:rPr>
                <w:rFonts w:ascii="Trebuchet MS" w:eastAsia="Andale Sans UI" w:hAnsi="Trebuchet MS"/>
                <w:b/>
                <w:iCs/>
                <w:sz w:val="22"/>
                <w:szCs w:val="22"/>
                <w:lang w:eastAsia="zh-CN"/>
              </w:rPr>
              <w:t xml:space="preserve">3 </w:t>
            </w:r>
            <w:proofErr w:type="spellStart"/>
            <w:r>
              <w:rPr>
                <w:rFonts w:ascii="Trebuchet MS" w:eastAsia="Andale Sans UI" w:hAnsi="Trebuchet MS"/>
                <w:b/>
                <w:iCs/>
                <w:sz w:val="22"/>
                <w:szCs w:val="22"/>
                <w:lang w:eastAsia="zh-CN"/>
              </w:rPr>
              <w:t>p.o.d</w:t>
            </w:r>
            <w:proofErr w:type="spellEnd"/>
            <w:r>
              <w:rPr>
                <w:rFonts w:ascii="Trebuchet MS" w:eastAsia="Andale Sans UI" w:hAnsi="Trebuchet MS"/>
                <w:b/>
                <w:iCs/>
                <w:sz w:val="22"/>
                <w:szCs w:val="22"/>
                <w:lang w:eastAsia="zh-CN"/>
              </w:rPr>
              <w:t>. kaina Eur su PVM:</w:t>
            </w:r>
          </w:p>
        </w:tc>
        <w:tc>
          <w:tcPr>
            <w:tcW w:w="1801" w:type="dxa"/>
            <w:tcBorders>
              <w:left w:val="single" w:sz="1" w:space="0" w:color="000000"/>
            </w:tcBorders>
            <w:vAlign w:val="center"/>
          </w:tcPr>
          <w:p w14:paraId="4193619E" w14:textId="77777777" w:rsidR="00B040E6" w:rsidRPr="000D0272" w:rsidRDefault="00B040E6" w:rsidP="00B040E6">
            <w:pPr>
              <w:pStyle w:val="ListParagraph"/>
              <w:ind w:left="0"/>
              <w:jc w:val="center"/>
              <w:rPr>
                <w:rFonts w:ascii="Trebuchet MS" w:hAnsi="Trebuchet MS" w:cs="Times New Roman"/>
                <w:iCs/>
                <w:sz w:val="22"/>
                <w:szCs w:val="22"/>
              </w:rPr>
            </w:pPr>
          </w:p>
        </w:tc>
      </w:tr>
      <w:tr w:rsidR="00C674A1" w:rsidRPr="000D0272" w14:paraId="49449D95" w14:textId="77777777" w:rsidTr="00C674A1">
        <w:tc>
          <w:tcPr>
            <w:tcW w:w="12374" w:type="dxa"/>
            <w:gridSpan w:val="6"/>
          </w:tcPr>
          <w:p w14:paraId="284E37CA" w14:textId="2A884F3A" w:rsidR="00C674A1" w:rsidRDefault="00C142F3" w:rsidP="00C674A1">
            <w:pPr>
              <w:pStyle w:val="ListParagraph"/>
              <w:ind w:left="0"/>
              <w:jc w:val="right"/>
              <w:rPr>
                <w:rFonts w:ascii="Trebuchet MS" w:eastAsia="Andale Sans UI" w:hAnsi="Trebuchet MS"/>
                <w:b/>
                <w:iCs/>
                <w:sz w:val="22"/>
                <w:szCs w:val="22"/>
                <w:lang w:eastAsia="zh-CN"/>
              </w:rPr>
            </w:pPr>
            <w:r>
              <w:rPr>
                <w:rFonts w:ascii="Trebuchet MS" w:eastAsia="Andale Sans UI" w:hAnsi="Trebuchet MS"/>
                <w:b/>
                <w:iCs/>
                <w:sz w:val="22"/>
                <w:szCs w:val="22"/>
                <w:lang w:eastAsia="zh-CN"/>
              </w:rPr>
              <w:t>Bendra pasiūlymo</w:t>
            </w:r>
            <w:r w:rsidR="00C674A1">
              <w:rPr>
                <w:rFonts w:ascii="Trebuchet MS" w:eastAsia="Andale Sans UI" w:hAnsi="Trebuchet MS"/>
                <w:b/>
                <w:iCs/>
                <w:sz w:val="22"/>
                <w:szCs w:val="22"/>
                <w:lang w:eastAsia="zh-CN"/>
              </w:rPr>
              <w:t xml:space="preserve"> kaina</w:t>
            </w:r>
            <w:r w:rsidR="00C674A1" w:rsidRPr="00C45389">
              <w:rPr>
                <w:rFonts w:ascii="Trebuchet MS" w:eastAsia="Andale Sans UI" w:hAnsi="Trebuchet MS"/>
                <w:b/>
                <w:iCs/>
                <w:sz w:val="22"/>
                <w:szCs w:val="22"/>
                <w:lang w:eastAsia="zh-CN"/>
              </w:rPr>
              <w:t xml:space="preserve"> Eur be PVM:</w:t>
            </w:r>
          </w:p>
        </w:tc>
        <w:tc>
          <w:tcPr>
            <w:tcW w:w="1801" w:type="dxa"/>
            <w:tcBorders>
              <w:left w:val="single" w:sz="1" w:space="0" w:color="000000"/>
            </w:tcBorders>
            <w:vAlign w:val="center"/>
          </w:tcPr>
          <w:p w14:paraId="5BBEFEDF" w14:textId="77777777" w:rsidR="00C674A1" w:rsidRPr="000D0272" w:rsidRDefault="00C674A1" w:rsidP="00C674A1">
            <w:pPr>
              <w:pStyle w:val="ListParagraph"/>
              <w:ind w:left="0"/>
              <w:jc w:val="center"/>
              <w:rPr>
                <w:rFonts w:ascii="Trebuchet MS" w:hAnsi="Trebuchet MS" w:cs="Times New Roman"/>
                <w:iCs/>
                <w:sz w:val="22"/>
                <w:szCs w:val="22"/>
              </w:rPr>
            </w:pPr>
          </w:p>
        </w:tc>
      </w:tr>
      <w:tr w:rsidR="00C674A1" w:rsidRPr="000D0272" w14:paraId="3332948D" w14:textId="77777777" w:rsidTr="00C674A1">
        <w:tc>
          <w:tcPr>
            <w:tcW w:w="12374" w:type="dxa"/>
            <w:gridSpan w:val="6"/>
          </w:tcPr>
          <w:p w14:paraId="685E3E89" w14:textId="4913C5E6" w:rsidR="00C674A1" w:rsidRDefault="00AB0E3A" w:rsidP="00C674A1">
            <w:pPr>
              <w:pStyle w:val="ListParagraph"/>
              <w:ind w:left="0"/>
              <w:jc w:val="right"/>
              <w:rPr>
                <w:rFonts w:ascii="Trebuchet MS" w:eastAsia="Andale Sans UI" w:hAnsi="Trebuchet MS"/>
                <w:b/>
                <w:iCs/>
                <w:sz w:val="22"/>
                <w:szCs w:val="22"/>
                <w:lang w:eastAsia="zh-CN"/>
              </w:rPr>
            </w:pPr>
            <w:r>
              <w:rPr>
                <w:rFonts w:ascii="Trebuchet MS" w:eastAsia="Andale Sans UI" w:hAnsi="Trebuchet MS"/>
                <w:b/>
                <w:iCs/>
                <w:sz w:val="22"/>
                <w:szCs w:val="22"/>
                <w:lang w:eastAsia="zh-CN"/>
              </w:rPr>
              <w:t xml:space="preserve">21 % </w:t>
            </w:r>
            <w:r w:rsidR="00C674A1">
              <w:rPr>
                <w:rFonts w:ascii="Trebuchet MS" w:eastAsia="Andale Sans UI" w:hAnsi="Trebuchet MS"/>
                <w:b/>
                <w:iCs/>
                <w:sz w:val="22"/>
                <w:szCs w:val="22"/>
                <w:lang w:eastAsia="zh-CN"/>
              </w:rPr>
              <w:t>PVM suma Eur:</w:t>
            </w:r>
          </w:p>
        </w:tc>
        <w:tc>
          <w:tcPr>
            <w:tcW w:w="1801" w:type="dxa"/>
            <w:tcBorders>
              <w:left w:val="single" w:sz="1" w:space="0" w:color="000000"/>
            </w:tcBorders>
            <w:vAlign w:val="center"/>
          </w:tcPr>
          <w:p w14:paraId="0291ECB5" w14:textId="77777777" w:rsidR="00C674A1" w:rsidRPr="000D0272" w:rsidRDefault="00C674A1" w:rsidP="00C674A1">
            <w:pPr>
              <w:pStyle w:val="ListParagraph"/>
              <w:ind w:left="0"/>
              <w:jc w:val="center"/>
              <w:rPr>
                <w:rFonts w:ascii="Trebuchet MS" w:hAnsi="Trebuchet MS" w:cs="Times New Roman"/>
                <w:iCs/>
                <w:sz w:val="22"/>
                <w:szCs w:val="22"/>
              </w:rPr>
            </w:pPr>
          </w:p>
        </w:tc>
      </w:tr>
      <w:tr w:rsidR="00C674A1" w:rsidRPr="000D0272" w14:paraId="4F4BC194" w14:textId="77777777" w:rsidTr="00924B99">
        <w:tc>
          <w:tcPr>
            <w:tcW w:w="12374" w:type="dxa"/>
            <w:gridSpan w:val="6"/>
          </w:tcPr>
          <w:p w14:paraId="3C09F5E7" w14:textId="2B2E1F2B" w:rsidR="00C674A1" w:rsidRDefault="00C142F3" w:rsidP="00C674A1">
            <w:pPr>
              <w:pStyle w:val="ListParagraph"/>
              <w:ind w:left="0"/>
              <w:jc w:val="right"/>
              <w:rPr>
                <w:rFonts w:ascii="Trebuchet MS" w:eastAsia="Andale Sans UI" w:hAnsi="Trebuchet MS"/>
                <w:b/>
                <w:iCs/>
                <w:sz w:val="22"/>
                <w:szCs w:val="22"/>
                <w:lang w:eastAsia="zh-CN"/>
              </w:rPr>
            </w:pPr>
            <w:r>
              <w:rPr>
                <w:rFonts w:ascii="Trebuchet MS" w:eastAsia="Andale Sans UI" w:hAnsi="Trebuchet MS"/>
                <w:b/>
                <w:iCs/>
                <w:sz w:val="22"/>
                <w:szCs w:val="22"/>
                <w:lang w:eastAsia="zh-CN"/>
              </w:rPr>
              <w:t>Bendra pasiūlymo</w:t>
            </w:r>
            <w:r w:rsidR="00C674A1">
              <w:rPr>
                <w:rFonts w:ascii="Trebuchet MS" w:eastAsia="Andale Sans UI" w:hAnsi="Trebuchet MS"/>
                <w:b/>
                <w:iCs/>
                <w:sz w:val="22"/>
                <w:szCs w:val="22"/>
                <w:lang w:eastAsia="zh-CN"/>
              </w:rPr>
              <w:t xml:space="preserve"> kaina Eur su PVM:</w:t>
            </w:r>
          </w:p>
        </w:tc>
        <w:tc>
          <w:tcPr>
            <w:tcW w:w="1801" w:type="dxa"/>
            <w:tcBorders>
              <w:left w:val="single" w:sz="1" w:space="0" w:color="000000"/>
              <w:bottom w:val="single" w:sz="1" w:space="0" w:color="000000"/>
            </w:tcBorders>
            <w:vAlign w:val="center"/>
          </w:tcPr>
          <w:p w14:paraId="652B759C" w14:textId="77777777" w:rsidR="00C674A1" w:rsidRPr="000D0272" w:rsidRDefault="00C674A1" w:rsidP="00C674A1">
            <w:pPr>
              <w:pStyle w:val="ListParagraph"/>
              <w:ind w:left="0"/>
              <w:jc w:val="center"/>
              <w:rPr>
                <w:rFonts w:ascii="Trebuchet MS" w:hAnsi="Trebuchet MS" w:cs="Times New Roman"/>
                <w:iCs/>
                <w:sz w:val="22"/>
                <w:szCs w:val="22"/>
              </w:rPr>
            </w:pPr>
          </w:p>
        </w:tc>
      </w:tr>
    </w:tbl>
    <w:p w14:paraId="41DDF20A" w14:textId="77777777" w:rsidR="00587073" w:rsidRDefault="00587073" w:rsidP="00587073">
      <w:pPr>
        <w:tabs>
          <w:tab w:val="left" w:pos="1134"/>
        </w:tabs>
        <w:spacing w:after="0" w:line="240" w:lineRule="auto"/>
        <w:rPr>
          <w:rFonts w:ascii="Trebuchet MS" w:eastAsia="Calibri" w:hAnsi="Trebuchet MS" w:cstheme="minorHAnsi"/>
          <w:sz w:val="22"/>
          <w:szCs w:val="22"/>
        </w:rPr>
      </w:pPr>
    </w:p>
    <w:p w14:paraId="120FBBC5" w14:textId="32F5191D" w:rsidR="0025292D" w:rsidRDefault="00C674A1" w:rsidP="0025292D">
      <w:pPr>
        <w:pStyle w:val="ListParagraph"/>
        <w:numPr>
          <w:ilvl w:val="1"/>
          <w:numId w:val="9"/>
        </w:numPr>
        <w:spacing w:after="0" w:line="240" w:lineRule="auto"/>
        <w:ind w:left="0" w:firstLine="567"/>
        <w:rPr>
          <w:rFonts w:ascii="Trebuchet MS" w:hAnsi="Trebuchet MS" w:cstheme="minorHAnsi"/>
          <w:sz w:val="22"/>
        </w:rPr>
      </w:pPr>
      <w:r>
        <w:rPr>
          <w:rFonts w:ascii="Trebuchet MS" w:hAnsi="Trebuchet MS" w:cstheme="minorHAnsi"/>
          <w:sz w:val="22"/>
        </w:rPr>
        <w:lastRenderedPageBreak/>
        <w:t xml:space="preserve">Bendra </w:t>
      </w:r>
      <w:r w:rsidR="002147BF">
        <w:rPr>
          <w:rFonts w:ascii="Trebuchet MS" w:hAnsi="Trebuchet MS" w:cstheme="minorHAnsi"/>
          <w:sz w:val="22"/>
        </w:rPr>
        <w:t>p</w:t>
      </w:r>
      <w:r w:rsidR="0025292D">
        <w:rPr>
          <w:rFonts w:ascii="Trebuchet MS" w:hAnsi="Trebuchet MS" w:cstheme="minorHAnsi"/>
          <w:sz w:val="22"/>
        </w:rPr>
        <w:t xml:space="preserve">asiūlymo kaina EUR </w:t>
      </w:r>
      <w:r w:rsidR="00B040E6">
        <w:rPr>
          <w:rFonts w:ascii="Trebuchet MS" w:hAnsi="Trebuchet MS" w:cstheme="minorHAnsi"/>
          <w:sz w:val="22"/>
        </w:rPr>
        <w:t>su</w:t>
      </w:r>
      <w:r w:rsidR="0025292D">
        <w:rPr>
          <w:rFonts w:ascii="Trebuchet MS" w:hAnsi="Trebuchet MS" w:cstheme="minorHAnsi"/>
          <w:sz w:val="22"/>
        </w:rPr>
        <w:t xml:space="preserve"> PVM žodžiais: __________________________________________________</w:t>
      </w:r>
    </w:p>
    <w:p w14:paraId="3027E0E3" w14:textId="623D2E14" w:rsidR="0025292D" w:rsidRPr="00787AAB" w:rsidRDefault="00787AAB" w:rsidP="00787AAB">
      <w:pPr>
        <w:pStyle w:val="ListParagraph"/>
        <w:numPr>
          <w:ilvl w:val="1"/>
          <w:numId w:val="9"/>
        </w:numPr>
        <w:spacing w:after="0" w:line="240" w:lineRule="auto"/>
        <w:ind w:left="0" w:firstLine="567"/>
        <w:rPr>
          <w:rFonts w:ascii="Trebuchet MS" w:hAnsi="Trebuchet MS" w:cstheme="minorHAnsi"/>
          <w:iCs/>
          <w:sz w:val="22"/>
          <w:szCs w:val="22"/>
        </w:rPr>
      </w:pPr>
      <w:r w:rsidRPr="00787AAB">
        <w:rPr>
          <w:rFonts w:ascii="Trebuchet MS" w:hAnsi="Trebuchet MS" w:cs="Times New Roman"/>
          <w:iCs/>
          <w:sz w:val="22"/>
          <w:szCs w:val="22"/>
        </w:rPr>
        <w:t xml:space="preserve">Jei „PVM“ laukas nepildomas, nurodykite priežastis, dėl kurių PVM nemokamas: </w:t>
      </w:r>
      <w:r w:rsidR="00AD2BEF">
        <w:rPr>
          <w:rFonts w:ascii="Trebuchet MS" w:hAnsi="Trebuchet MS" w:cs="Times New Roman"/>
          <w:iCs/>
          <w:sz w:val="22"/>
          <w:szCs w:val="22"/>
        </w:rPr>
        <w:t>_____</w:t>
      </w:r>
      <w:r w:rsidRPr="00787AAB">
        <w:rPr>
          <w:rFonts w:ascii="Trebuchet MS" w:hAnsi="Trebuchet MS" w:cs="Times New Roman"/>
          <w:iCs/>
          <w:sz w:val="22"/>
          <w:szCs w:val="22"/>
        </w:rPr>
        <w:t>________________</w:t>
      </w:r>
    </w:p>
    <w:p w14:paraId="6915E90B" w14:textId="090AE9CA" w:rsidR="00C51079" w:rsidRPr="00787AAB" w:rsidRDefault="00C51079" w:rsidP="00C51079">
      <w:pPr>
        <w:spacing w:after="0" w:line="240" w:lineRule="auto"/>
        <w:jc w:val="both"/>
        <w:rPr>
          <w:rFonts w:ascii="Trebuchet MS" w:hAnsi="Trebuchet MS" w:cstheme="minorHAnsi"/>
          <w:iCs/>
          <w:sz w:val="22"/>
          <w:szCs w:val="22"/>
        </w:rPr>
      </w:pPr>
    </w:p>
    <w:p w14:paraId="5F5EE52D" w14:textId="77777777" w:rsidR="0067776F" w:rsidRDefault="0067776F" w:rsidP="00C51079">
      <w:pPr>
        <w:spacing w:after="0" w:line="240" w:lineRule="auto"/>
        <w:rPr>
          <w:rFonts w:ascii="Trebuchet MS" w:hAnsi="Trebuchet MS" w:cs="Times New Roman"/>
          <w:i/>
          <w:sz w:val="20"/>
          <w:szCs w:val="20"/>
        </w:rPr>
      </w:pPr>
    </w:p>
    <w:p w14:paraId="737BA9FA" w14:textId="7EEFA087" w:rsidR="0078510C" w:rsidRDefault="0078510C" w:rsidP="00C51079">
      <w:pPr>
        <w:spacing w:after="0" w:line="240" w:lineRule="auto"/>
        <w:rPr>
          <w:rFonts w:ascii="Trebuchet MS" w:hAnsi="Trebuchet MS" w:cs="Times New Roman"/>
          <w:i/>
          <w:sz w:val="20"/>
          <w:szCs w:val="20"/>
        </w:rPr>
      </w:pPr>
      <w:r>
        <w:rPr>
          <w:rFonts w:ascii="Trebuchet MS" w:hAnsi="Trebuchet MS" w:cs="Times New Roman"/>
          <w:i/>
          <w:sz w:val="20"/>
          <w:szCs w:val="20"/>
        </w:rPr>
        <w:t>*N</w:t>
      </w:r>
      <w:r w:rsidRPr="0078510C">
        <w:rPr>
          <w:rFonts w:ascii="Trebuchet MS" w:hAnsi="Trebuchet MS" w:cs="Times New Roman"/>
          <w:i/>
          <w:sz w:val="20"/>
          <w:szCs w:val="20"/>
        </w:rPr>
        <w:t xml:space="preserve">urodytas </w:t>
      </w:r>
      <w:r>
        <w:rPr>
          <w:rFonts w:ascii="Trebuchet MS" w:hAnsi="Trebuchet MS" w:cs="Times New Roman"/>
          <w:i/>
          <w:sz w:val="20"/>
          <w:szCs w:val="20"/>
        </w:rPr>
        <w:t>preliminarus</w:t>
      </w:r>
      <w:r w:rsidRPr="0078510C">
        <w:rPr>
          <w:rFonts w:ascii="Trebuchet MS" w:hAnsi="Trebuchet MS" w:cs="Times New Roman"/>
          <w:i/>
          <w:sz w:val="20"/>
          <w:szCs w:val="20"/>
        </w:rPr>
        <w:t xml:space="preserve"> kiekis yra naudojamas tik pasiūlymų palyginimui (bendra pasiūlymo kaina bus naudojama pasiūlymų eilei sudaryti ir laimėtojui nustatyti). Perkančioji organizacija prekes įsigys pagal poreikį iki sutartyje nustatytos maksimalios sumos.</w:t>
      </w:r>
    </w:p>
    <w:p w14:paraId="028C012D" w14:textId="77777777" w:rsidR="0078510C" w:rsidRDefault="0078510C" w:rsidP="00C51079">
      <w:pPr>
        <w:spacing w:after="0" w:line="240" w:lineRule="auto"/>
        <w:rPr>
          <w:rFonts w:ascii="Trebuchet MS" w:hAnsi="Trebuchet MS" w:cs="Times New Roman"/>
          <w:i/>
          <w:sz w:val="20"/>
          <w:szCs w:val="20"/>
        </w:rPr>
      </w:pPr>
    </w:p>
    <w:p w14:paraId="1303A9C4" w14:textId="226A3423" w:rsidR="00867DDC" w:rsidRPr="00C51079" w:rsidRDefault="00C019F3" w:rsidP="00C51079">
      <w:pPr>
        <w:spacing w:after="0" w:line="240" w:lineRule="auto"/>
        <w:rPr>
          <w:rFonts w:ascii="Trebuchet MS" w:hAnsi="Trebuchet MS" w:cstheme="minorHAnsi"/>
          <w:sz w:val="20"/>
          <w:szCs w:val="20"/>
        </w:rPr>
      </w:pPr>
      <w:r w:rsidRPr="00C019F3">
        <w:rPr>
          <w:rFonts w:ascii="Trebuchet MS" w:hAnsi="Trebuchet MS" w:cs="Times New Roman"/>
          <w:i/>
          <w:sz w:val="20"/>
          <w:szCs w:val="20"/>
        </w:rPr>
        <w:t>Bendra pasiūlymo kaina (sąnaudos) turi būti nurodoma dviejų skaičių po kablelio tikslumu. Šią kainą sudarančios kainos sudedamosios dalys ar įkainiai gali būti išreikštos neribojant skaičių po kablelio kiekio</w:t>
      </w:r>
      <w:r w:rsidR="00C51079" w:rsidRPr="00C51079">
        <w:rPr>
          <w:rFonts w:ascii="Trebuchet MS" w:hAnsi="Trebuchet MS" w:cs="Times New Roman"/>
          <w:i/>
          <w:sz w:val="20"/>
          <w:szCs w:val="20"/>
        </w:rPr>
        <w:t>.</w:t>
      </w:r>
    </w:p>
    <w:p w14:paraId="15403FAC" w14:textId="77777777" w:rsidR="00587073" w:rsidRPr="00587073" w:rsidRDefault="00587073" w:rsidP="00587073">
      <w:pPr>
        <w:spacing w:after="0" w:line="240" w:lineRule="auto"/>
        <w:jc w:val="both"/>
        <w:rPr>
          <w:rFonts w:ascii="Trebuchet MS" w:eastAsia="Times New Roman" w:hAnsi="Trebuchet MS" w:cs="Calibri"/>
          <w:sz w:val="24"/>
          <w:szCs w:val="24"/>
        </w:rPr>
      </w:pPr>
    </w:p>
    <w:p w14:paraId="1213D2BB" w14:textId="107C023A" w:rsidR="00C51079" w:rsidRDefault="00C51079" w:rsidP="0025292D">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2518E828"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 atitinka reikalavimus nurodytus </w:t>
      </w:r>
      <w:r w:rsidR="000B21A9">
        <w:rPr>
          <w:rFonts w:ascii="Trebuchet MS" w:hAnsi="Trebuchet MS" w:cs="Times New Roman"/>
          <w:color w:val="0070C0"/>
          <w:sz w:val="22"/>
          <w:szCs w:val="22"/>
        </w:rPr>
        <w:t>Pirkimo specialiųjų</w:t>
      </w:r>
      <w:r w:rsidR="00731D2F">
        <w:rPr>
          <w:rFonts w:ascii="Trebuchet MS" w:hAnsi="Trebuchet MS" w:cs="Times New Roman"/>
          <w:color w:val="0070C0"/>
          <w:sz w:val="22"/>
          <w:szCs w:val="22"/>
        </w:rPr>
        <w:t xml:space="preserve"> </w:t>
      </w:r>
      <w:r w:rsidRPr="00C51079">
        <w:rPr>
          <w:rFonts w:ascii="Trebuchet MS" w:hAnsi="Trebuchet MS" w:cs="Times New Roman"/>
          <w:color w:val="0070C0"/>
          <w:sz w:val="22"/>
          <w:szCs w:val="22"/>
        </w:rPr>
        <w:t>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25292D">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BC43E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7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463"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BC43E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7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463"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BC43E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2727" w:type="dxa"/>
          </w:tcPr>
          <w:p w14:paraId="4292B4D9" w14:textId="5A3FBCAD" w:rsidR="00C16D04" w:rsidRPr="002C485B" w:rsidRDefault="00C16D04" w:rsidP="00047F6B">
            <w:pPr>
              <w:rPr>
                <w:rFonts w:ascii="Trebuchet MS" w:hAnsi="Trebuchet MS" w:cs="Times New Roman"/>
                <w:sz w:val="22"/>
                <w:szCs w:val="22"/>
              </w:rPr>
            </w:pPr>
          </w:p>
        </w:tc>
        <w:tc>
          <w:tcPr>
            <w:tcW w:w="4463"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BC43E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2727" w:type="dxa"/>
          </w:tcPr>
          <w:p w14:paraId="66A09186" w14:textId="682153FA" w:rsidR="00C16D04" w:rsidRPr="002C485B" w:rsidRDefault="00C16D04" w:rsidP="00047F6B">
            <w:pPr>
              <w:rPr>
                <w:rFonts w:ascii="Trebuchet MS" w:hAnsi="Trebuchet MS" w:cs="Times New Roman"/>
                <w:sz w:val="22"/>
                <w:szCs w:val="22"/>
              </w:rPr>
            </w:pPr>
          </w:p>
        </w:tc>
        <w:tc>
          <w:tcPr>
            <w:tcW w:w="4463"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BC43E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2727" w:type="dxa"/>
          </w:tcPr>
          <w:p w14:paraId="133595D2" w14:textId="417B9500" w:rsidR="00C16D04" w:rsidRPr="002C485B" w:rsidRDefault="00C16D04" w:rsidP="00047F6B">
            <w:pPr>
              <w:rPr>
                <w:rFonts w:ascii="Trebuchet MS" w:hAnsi="Trebuchet MS" w:cs="Times New Roman"/>
                <w:sz w:val="22"/>
                <w:szCs w:val="22"/>
              </w:rPr>
            </w:pPr>
          </w:p>
        </w:tc>
        <w:tc>
          <w:tcPr>
            <w:tcW w:w="4463"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BC43E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lastRenderedPageBreak/>
              <w:t>4.</w:t>
            </w:r>
          </w:p>
        </w:tc>
        <w:tc>
          <w:tcPr>
            <w:tcW w:w="4234" w:type="dxa"/>
          </w:tcPr>
          <w:p w14:paraId="7DA13C26" w14:textId="26FC67CB"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 xml:space="preserve">Užpildytas EBVPD </w:t>
            </w:r>
            <w:r w:rsidR="00816018">
              <w:rPr>
                <w:rFonts w:ascii="Trebuchet MS" w:eastAsiaTheme="minorHAnsi" w:hAnsi="Trebuchet MS"/>
                <w:bCs/>
                <w:iCs/>
                <w:sz w:val="22"/>
                <w:szCs w:val="22"/>
              </w:rPr>
              <w:t>(</w:t>
            </w:r>
            <w:r w:rsidR="003F70D9">
              <w:rPr>
                <w:rFonts w:ascii="Trebuchet MS" w:eastAsiaTheme="minorHAnsi" w:hAnsi="Trebuchet MS"/>
                <w:bCs/>
                <w:iCs/>
                <w:color w:val="0070C0"/>
                <w:sz w:val="22"/>
                <w:szCs w:val="22"/>
              </w:rPr>
              <w:t>P</w:t>
            </w:r>
            <w:r w:rsidR="00816018">
              <w:rPr>
                <w:rFonts w:ascii="Trebuchet MS" w:hAnsi="Trebuchet MS"/>
                <w:color w:val="0070C0"/>
                <w:sz w:val="22"/>
                <w:szCs w:val="22"/>
              </w:rPr>
              <w:t xml:space="preserve">irkimo </w:t>
            </w:r>
            <w:r w:rsidR="003F70D9">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2727" w:type="dxa"/>
          </w:tcPr>
          <w:p w14:paraId="1374E39D" w14:textId="77777777" w:rsidR="00C16D04" w:rsidRPr="002C485B" w:rsidRDefault="00C16D04" w:rsidP="00047F6B">
            <w:pPr>
              <w:rPr>
                <w:rFonts w:ascii="Trebuchet MS" w:hAnsi="Trebuchet MS" w:cs="Times New Roman"/>
                <w:sz w:val="22"/>
                <w:szCs w:val="22"/>
              </w:rPr>
            </w:pPr>
          </w:p>
        </w:tc>
        <w:tc>
          <w:tcPr>
            <w:tcW w:w="4463" w:type="dxa"/>
          </w:tcPr>
          <w:p w14:paraId="064CACB8" w14:textId="77777777" w:rsidR="00C16D04" w:rsidRPr="002C485B" w:rsidRDefault="00C16D04" w:rsidP="00047F6B">
            <w:pPr>
              <w:rPr>
                <w:rFonts w:ascii="Trebuchet MS" w:hAnsi="Trebuchet MS" w:cs="Times New Roman"/>
                <w:sz w:val="22"/>
                <w:szCs w:val="22"/>
              </w:rPr>
            </w:pPr>
          </w:p>
        </w:tc>
      </w:tr>
      <w:tr w:rsidR="00491C65" w:rsidRPr="002C485B" w14:paraId="4AC33ED2" w14:textId="77777777" w:rsidTr="00BC43EB">
        <w:tc>
          <w:tcPr>
            <w:tcW w:w="0" w:type="auto"/>
          </w:tcPr>
          <w:p w14:paraId="1DFB789F" w14:textId="2A82C37A" w:rsidR="00491C65" w:rsidRPr="002C485B" w:rsidRDefault="00491C65" w:rsidP="00C16D04">
            <w:pPr>
              <w:rPr>
                <w:rFonts w:ascii="Trebuchet MS" w:eastAsia="Calibri" w:hAnsi="Trebuchet MS" w:cs="Times New Roman"/>
                <w:bCs/>
                <w:sz w:val="22"/>
                <w:szCs w:val="22"/>
              </w:rPr>
            </w:pPr>
            <w:r>
              <w:rPr>
                <w:rFonts w:ascii="Trebuchet MS" w:eastAsia="Calibri" w:hAnsi="Trebuchet MS" w:cs="Times New Roman"/>
                <w:bCs/>
                <w:sz w:val="22"/>
                <w:szCs w:val="22"/>
              </w:rPr>
              <w:t>5.</w:t>
            </w:r>
          </w:p>
        </w:tc>
        <w:tc>
          <w:tcPr>
            <w:tcW w:w="4234" w:type="dxa"/>
          </w:tcPr>
          <w:p w14:paraId="534F2DEC" w14:textId="0172FCFA" w:rsidR="00491C65" w:rsidRPr="002C485B" w:rsidRDefault="000661F5" w:rsidP="006237C6">
            <w:pPr>
              <w:rPr>
                <w:rFonts w:ascii="Trebuchet MS" w:eastAsiaTheme="minorHAnsi" w:hAnsi="Trebuchet MS"/>
                <w:bCs/>
                <w:iCs/>
                <w:sz w:val="22"/>
                <w:szCs w:val="22"/>
              </w:rPr>
            </w:pPr>
            <w:r w:rsidRPr="000661F5">
              <w:rPr>
                <w:rFonts w:ascii="Trebuchet MS" w:eastAsiaTheme="minorHAnsi" w:hAnsi="Trebuchet MS"/>
                <w:bCs/>
                <w:iCs/>
                <w:sz w:val="22"/>
                <w:szCs w:val="22"/>
              </w:rPr>
              <w:t xml:space="preserve">Dokumentai, patvirtinantys pasiūlyme nurodytos prekės atitikimą visiems reikalavimams, nurodytiems kiekviename </w:t>
            </w:r>
            <w:r w:rsidRPr="000661F5">
              <w:rPr>
                <w:rFonts w:ascii="Trebuchet MS" w:eastAsiaTheme="minorHAnsi" w:hAnsi="Trebuchet MS"/>
                <w:bCs/>
                <w:iCs/>
                <w:color w:val="4472C4" w:themeColor="accent1"/>
                <w:sz w:val="22"/>
                <w:szCs w:val="22"/>
              </w:rPr>
              <w:t>Pirkimo specialiųjų sąlygų 2 priedo „Techninė specifikacija“ lentelės punkte</w:t>
            </w:r>
          </w:p>
        </w:tc>
        <w:tc>
          <w:tcPr>
            <w:tcW w:w="2052" w:type="dxa"/>
          </w:tcPr>
          <w:p w14:paraId="1FA19F7D" w14:textId="77777777" w:rsidR="00491C65" w:rsidRPr="002C485B" w:rsidRDefault="00491C65" w:rsidP="00C16D04">
            <w:pPr>
              <w:rPr>
                <w:rFonts w:ascii="Trebuchet MS" w:hAnsi="Trebuchet MS" w:cs="Times New Roman"/>
                <w:sz w:val="22"/>
                <w:szCs w:val="22"/>
              </w:rPr>
            </w:pPr>
          </w:p>
        </w:tc>
        <w:tc>
          <w:tcPr>
            <w:tcW w:w="2727" w:type="dxa"/>
          </w:tcPr>
          <w:p w14:paraId="16702F57" w14:textId="77777777" w:rsidR="00491C65" w:rsidRPr="002C485B" w:rsidRDefault="00491C65" w:rsidP="00047F6B">
            <w:pPr>
              <w:rPr>
                <w:rFonts w:ascii="Trebuchet MS" w:hAnsi="Trebuchet MS" w:cs="Times New Roman"/>
                <w:sz w:val="22"/>
                <w:szCs w:val="22"/>
              </w:rPr>
            </w:pPr>
          </w:p>
        </w:tc>
        <w:tc>
          <w:tcPr>
            <w:tcW w:w="4463" w:type="dxa"/>
          </w:tcPr>
          <w:p w14:paraId="68D4E788" w14:textId="77777777" w:rsidR="00491C65" w:rsidRPr="002C485B" w:rsidRDefault="00491C65" w:rsidP="00047F6B">
            <w:pPr>
              <w:rPr>
                <w:rFonts w:ascii="Trebuchet MS" w:hAnsi="Trebuchet MS" w:cs="Times New Roman"/>
                <w:sz w:val="22"/>
                <w:szCs w:val="22"/>
              </w:rPr>
            </w:pPr>
          </w:p>
        </w:tc>
      </w:tr>
      <w:tr w:rsidR="000661F5" w:rsidRPr="002C485B" w14:paraId="084B0670" w14:textId="77777777" w:rsidTr="00BC43EB">
        <w:tc>
          <w:tcPr>
            <w:tcW w:w="0" w:type="auto"/>
          </w:tcPr>
          <w:p w14:paraId="12111FDC" w14:textId="331A0885" w:rsidR="000661F5" w:rsidRDefault="000661F5" w:rsidP="00C16D04">
            <w:pPr>
              <w:rPr>
                <w:rFonts w:ascii="Trebuchet MS" w:eastAsia="Calibri" w:hAnsi="Trebuchet MS" w:cs="Times New Roman"/>
                <w:bCs/>
                <w:sz w:val="22"/>
                <w:szCs w:val="22"/>
              </w:rPr>
            </w:pPr>
            <w:r>
              <w:rPr>
                <w:rFonts w:ascii="Trebuchet MS" w:eastAsia="Calibri" w:hAnsi="Trebuchet MS" w:cs="Times New Roman"/>
                <w:bCs/>
                <w:sz w:val="22"/>
                <w:szCs w:val="22"/>
              </w:rPr>
              <w:t>6.</w:t>
            </w:r>
          </w:p>
        </w:tc>
        <w:tc>
          <w:tcPr>
            <w:tcW w:w="4234" w:type="dxa"/>
          </w:tcPr>
          <w:p w14:paraId="35FFF392" w14:textId="0623AB74" w:rsidR="000661F5" w:rsidRPr="000661F5" w:rsidRDefault="009050E1" w:rsidP="006237C6">
            <w:pPr>
              <w:rPr>
                <w:rFonts w:ascii="Trebuchet MS" w:eastAsiaTheme="minorHAnsi" w:hAnsi="Trebuchet MS"/>
                <w:bCs/>
                <w:iCs/>
                <w:sz w:val="22"/>
                <w:szCs w:val="22"/>
              </w:rPr>
            </w:pPr>
            <w:r w:rsidRPr="009050E1">
              <w:rPr>
                <w:rFonts w:ascii="Trebuchet MS" w:eastAsiaTheme="minorHAnsi" w:hAnsi="Trebuchet MS"/>
                <w:bCs/>
                <w:iCs/>
                <w:sz w:val="22"/>
                <w:szCs w:val="22"/>
              </w:rPr>
              <w:t xml:space="preserve">Dokumentai nurodyti </w:t>
            </w:r>
            <w:r w:rsidRPr="009050E1">
              <w:rPr>
                <w:rFonts w:ascii="Trebuchet MS" w:eastAsiaTheme="minorHAnsi" w:hAnsi="Trebuchet MS"/>
                <w:bCs/>
                <w:iCs/>
                <w:color w:val="4472C4" w:themeColor="accent1"/>
                <w:sz w:val="22"/>
                <w:szCs w:val="22"/>
              </w:rPr>
              <w:t>Pirkimo specialiųjų sąlygų 2 priede „Techninė specifikacija“</w:t>
            </w:r>
          </w:p>
        </w:tc>
        <w:tc>
          <w:tcPr>
            <w:tcW w:w="2052" w:type="dxa"/>
          </w:tcPr>
          <w:p w14:paraId="372FE7CE" w14:textId="77777777" w:rsidR="000661F5" w:rsidRPr="002C485B" w:rsidRDefault="000661F5" w:rsidP="00C16D04">
            <w:pPr>
              <w:rPr>
                <w:rFonts w:ascii="Trebuchet MS" w:hAnsi="Trebuchet MS" w:cs="Times New Roman"/>
                <w:sz w:val="22"/>
                <w:szCs w:val="22"/>
              </w:rPr>
            </w:pPr>
          </w:p>
        </w:tc>
        <w:tc>
          <w:tcPr>
            <w:tcW w:w="2727" w:type="dxa"/>
          </w:tcPr>
          <w:p w14:paraId="43DC936A" w14:textId="77777777" w:rsidR="000661F5" w:rsidRPr="002C485B" w:rsidRDefault="000661F5" w:rsidP="00047F6B">
            <w:pPr>
              <w:rPr>
                <w:rFonts w:ascii="Trebuchet MS" w:hAnsi="Trebuchet MS" w:cs="Times New Roman"/>
                <w:sz w:val="22"/>
                <w:szCs w:val="22"/>
              </w:rPr>
            </w:pPr>
          </w:p>
        </w:tc>
        <w:tc>
          <w:tcPr>
            <w:tcW w:w="4463" w:type="dxa"/>
          </w:tcPr>
          <w:p w14:paraId="00103196" w14:textId="77777777" w:rsidR="000661F5" w:rsidRPr="002C485B" w:rsidRDefault="000661F5" w:rsidP="00047F6B">
            <w:pPr>
              <w:rPr>
                <w:rFonts w:ascii="Trebuchet MS" w:hAnsi="Trebuchet MS" w:cs="Times New Roman"/>
                <w:sz w:val="22"/>
                <w:szCs w:val="22"/>
              </w:rPr>
            </w:pPr>
          </w:p>
        </w:tc>
      </w:tr>
      <w:tr w:rsidR="00AA6BBB" w:rsidRPr="002C485B" w14:paraId="4C123899" w14:textId="77777777" w:rsidTr="00BC43EB">
        <w:tc>
          <w:tcPr>
            <w:tcW w:w="0" w:type="auto"/>
          </w:tcPr>
          <w:p w14:paraId="68626FCF" w14:textId="2345DD3B" w:rsidR="00AA6BBB" w:rsidRDefault="000661F5" w:rsidP="00AA6BBB">
            <w:pPr>
              <w:rPr>
                <w:rFonts w:ascii="Trebuchet MS" w:hAnsi="Trebuchet MS" w:cs="Times New Roman"/>
                <w:sz w:val="22"/>
                <w:szCs w:val="22"/>
              </w:rPr>
            </w:pPr>
            <w:r>
              <w:rPr>
                <w:rFonts w:ascii="Trebuchet MS" w:hAnsi="Trebuchet MS" w:cs="Times New Roman"/>
                <w:sz w:val="22"/>
                <w:szCs w:val="22"/>
              </w:rPr>
              <w:t>7</w:t>
            </w:r>
            <w:r w:rsidR="00AA6BBB">
              <w:rPr>
                <w:rFonts w:ascii="Trebuchet MS" w:hAnsi="Trebuchet MS" w:cs="Times New Roman"/>
                <w:sz w:val="22"/>
                <w:szCs w:val="22"/>
              </w:rPr>
              <w:t>.</w:t>
            </w:r>
          </w:p>
        </w:tc>
        <w:tc>
          <w:tcPr>
            <w:tcW w:w="4234" w:type="dxa"/>
          </w:tcPr>
          <w:p w14:paraId="23684991" w14:textId="5433CCA7" w:rsidR="00AA6BBB" w:rsidRPr="002C485B" w:rsidRDefault="00386D75" w:rsidP="00AA6BBB">
            <w:pPr>
              <w:rPr>
                <w:rFonts w:ascii="Trebuchet MS" w:eastAsiaTheme="minorHAnsi" w:hAnsi="Trebuchet MS" w:cstheme="minorHAnsi"/>
                <w:color w:val="0070C0"/>
                <w:sz w:val="22"/>
                <w:szCs w:val="22"/>
              </w:rPr>
            </w:pPr>
            <w:r w:rsidRPr="00386D75">
              <w:rPr>
                <w:rFonts w:ascii="Trebuchet MS" w:eastAsiaTheme="minorHAnsi" w:hAnsi="Trebuchet MS" w:cstheme="minorHAnsi"/>
                <w:sz w:val="22"/>
                <w:szCs w:val="22"/>
              </w:rPr>
              <w:t xml:space="preserve">Dokumentai, nurodyti </w:t>
            </w:r>
            <w:r w:rsidR="009B45F2" w:rsidRPr="009B45F2">
              <w:rPr>
                <w:rFonts w:ascii="Trebuchet MS" w:eastAsiaTheme="minorHAnsi" w:hAnsi="Trebuchet MS" w:cstheme="minorHAnsi"/>
                <w:color w:val="0070C0"/>
                <w:sz w:val="22"/>
                <w:szCs w:val="22"/>
              </w:rPr>
              <w:t>Pirkimo specialiųjų sąlygų 4 priedas „Tiekėjų kvalifikacijos reikalavimai ir reikalaujami kokybės bei aplinkos apsaugos vadybos sistemų standartai“</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2727" w:type="dxa"/>
          </w:tcPr>
          <w:p w14:paraId="59691A64" w14:textId="77777777" w:rsidR="00AA6BBB" w:rsidRPr="002C485B" w:rsidRDefault="00AA6BBB" w:rsidP="00AA6BBB">
            <w:pPr>
              <w:rPr>
                <w:rFonts w:ascii="Trebuchet MS" w:hAnsi="Trebuchet MS" w:cs="Times New Roman"/>
                <w:sz w:val="22"/>
                <w:szCs w:val="22"/>
              </w:rPr>
            </w:pPr>
          </w:p>
        </w:tc>
        <w:tc>
          <w:tcPr>
            <w:tcW w:w="4463" w:type="dxa"/>
          </w:tcPr>
          <w:p w14:paraId="3026658A" w14:textId="77777777" w:rsidR="00AA6BBB" w:rsidRPr="002C485B" w:rsidRDefault="00AA6BBB" w:rsidP="00AA6BBB">
            <w:pPr>
              <w:rPr>
                <w:rFonts w:ascii="Trebuchet MS" w:hAnsi="Trebuchet MS" w:cs="Times New Roman"/>
                <w:sz w:val="22"/>
                <w:szCs w:val="22"/>
              </w:rPr>
            </w:pPr>
          </w:p>
        </w:tc>
      </w:tr>
      <w:tr w:rsidR="003209EF" w:rsidRPr="002C485B" w14:paraId="2DA13D19" w14:textId="77777777" w:rsidTr="00BC43EB">
        <w:tc>
          <w:tcPr>
            <w:tcW w:w="0" w:type="auto"/>
          </w:tcPr>
          <w:p w14:paraId="3CA88088" w14:textId="507C210B" w:rsidR="003209EF" w:rsidRDefault="000661F5" w:rsidP="003209EF">
            <w:pPr>
              <w:rPr>
                <w:rFonts w:ascii="Trebuchet MS" w:hAnsi="Trebuchet MS" w:cs="Times New Roman"/>
                <w:sz w:val="22"/>
                <w:szCs w:val="22"/>
              </w:rPr>
            </w:pPr>
            <w:r>
              <w:rPr>
                <w:rFonts w:ascii="Trebuchet MS" w:hAnsi="Trebuchet MS" w:cs="Times New Roman"/>
                <w:sz w:val="22"/>
                <w:szCs w:val="22"/>
              </w:rPr>
              <w:t>8</w:t>
            </w:r>
            <w:r w:rsidR="003209EF">
              <w:rPr>
                <w:rFonts w:ascii="Trebuchet MS" w:hAnsi="Trebuchet MS" w:cs="Times New Roman"/>
                <w:sz w:val="22"/>
                <w:szCs w:val="22"/>
              </w:rPr>
              <w:t>.</w:t>
            </w:r>
          </w:p>
        </w:tc>
        <w:tc>
          <w:tcPr>
            <w:tcW w:w="4234" w:type="dxa"/>
          </w:tcPr>
          <w:p w14:paraId="2757BD45" w14:textId="759914D7" w:rsidR="003209EF" w:rsidRPr="004A23F3" w:rsidRDefault="003B60C7" w:rsidP="003209EF">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5053DD">
              <w:rPr>
                <w:rFonts w:ascii="Trebuchet MS" w:hAnsi="Trebuchet MS" w:cs="Arial"/>
                <w:sz w:val="22"/>
                <w:szCs w:val="22"/>
                <w:lang w:bidi="hi-IN"/>
              </w:rPr>
              <w:t xml:space="preserve"> </w:t>
            </w:r>
            <w:r w:rsidR="00BF1CC1">
              <w:rPr>
                <w:rFonts w:ascii="Trebuchet MS" w:eastAsiaTheme="minorHAnsi" w:hAnsi="Trebuchet MS" w:cstheme="minorHAnsi"/>
                <w:color w:val="0070C0"/>
                <w:sz w:val="22"/>
                <w:szCs w:val="22"/>
              </w:rPr>
              <w:t>Pirkimo specialiųjų</w:t>
            </w:r>
            <w:r w:rsidRPr="005053DD">
              <w:rPr>
                <w:rFonts w:ascii="Trebuchet MS" w:hAnsi="Trebuchet MS" w:cs="Arial"/>
                <w:color w:val="0070C0"/>
                <w:sz w:val="22"/>
                <w:szCs w:val="22"/>
                <w:lang w:bidi="hi-IN"/>
              </w:rPr>
              <w:t xml:space="preserve"> sąlygų 8 priedas „</w:t>
            </w:r>
            <w:r w:rsidR="00486280" w:rsidRPr="00486280">
              <w:rPr>
                <w:rFonts w:ascii="Trebuchet MS" w:hAnsi="Trebuchet MS" w:cs="Arial"/>
                <w:color w:val="0070C0"/>
                <w:sz w:val="22"/>
                <w:szCs w:val="22"/>
                <w:lang w:bidi="hi-IN"/>
              </w:rPr>
              <w:t>Tiekėjo deklaracija dėl atitikties Reglamento nuostatoms</w:t>
            </w:r>
            <w:r w:rsidRPr="005053DD">
              <w:rPr>
                <w:rFonts w:ascii="Trebuchet MS" w:hAnsi="Trebuchet MS" w:cs="Arial"/>
                <w:color w:val="0070C0"/>
                <w:sz w:val="22"/>
                <w:szCs w:val="22"/>
                <w:lang w:bidi="hi-IN"/>
              </w:rPr>
              <w:t>“</w:t>
            </w:r>
          </w:p>
        </w:tc>
        <w:tc>
          <w:tcPr>
            <w:tcW w:w="2052" w:type="dxa"/>
          </w:tcPr>
          <w:p w14:paraId="6C04CE10" w14:textId="77777777" w:rsidR="003209EF" w:rsidRPr="002C485B" w:rsidRDefault="003209EF" w:rsidP="003209EF">
            <w:pPr>
              <w:rPr>
                <w:rFonts w:ascii="Trebuchet MS" w:hAnsi="Trebuchet MS" w:cs="Times New Roman"/>
                <w:sz w:val="22"/>
                <w:szCs w:val="22"/>
              </w:rPr>
            </w:pPr>
          </w:p>
        </w:tc>
        <w:tc>
          <w:tcPr>
            <w:tcW w:w="2727" w:type="dxa"/>
          </w:tcPr>
          <w:p w14:paraId="0F623F64" w14:textId="77777777" w:rsidR="003209EF" w:rsidRPr="002C485B" w:rsidRDefault="003209EF" w:rsidP="003209EF">
            <w:pPr>
              <w:rPr>
                <w:rFonts w:ascii="Trebuchet MS" w:hAnsi="Trebuchet MS" w:cs="Times New Roman"/>
                <w:sz w:val="22"/>
                <w:szCs w:val="22"/>
              </w:rPr>
            </w:pPr>
          </w:p>
        </w:tc>
        <w:tc>
          <w:tcPr>
            <w:tcW w:w="4463" w:type="dxa"/>
          </w:tcPr>
          <w:p w14:paraId="4726914E" w14:textId="77777777" w:rsidR="003209EF" w:rsidRPr="002C485B" w:rsidRDefault="003209EF" w:rsidP="003209EF">
            <w:pPr>
              <w:rPr>
                <w:rFonts w:ascii="Trebuchet MS" w:hAnsi="Trebuchet MS" w:cs="Times New Roman"/>
                <w:sz w:val="22"/>
                <w:szCs w:val="22"/>
              </w:rPr>
            </w:pPr>
          </w:p>
        </w:tc>
      </w:tr>
      <w:tr w:rsidR="00A403E9" w:rsidRPr="002C485B" w14:paraId="263EC95A" w14:textId="77777777" w:rsidTr="00BC43EB">
        <w:tc>
          <w:tcPr>
            <w:tcW w:w="0" w:type="auto"/>
          </w:tcPr>
          <w:p w14:paraId="141FF2B9" w14:textId="02B9BF5E" w:rsidR="00A403E9" w:rsidRDefault="00A403E9" w:rsidP="003209EF">
            <w:pPr>
              <w:rPr>
                <w:rFonts w:ascii="Trebuchet MS" w:hAnsi="Trebuchet MS" w:cs="Times New Roman"/>
                <w:sz w:val="22"/>
                <w:szCs w:val="22"/>
              </w:rPr>
            </w:pPr>
          </w:p>
        </w:tc>
        <w:tc>
          <w:tcPr>
            <w:tcW w:w="4234" w:type="dxa"/>
          </w:tcPr>
          <w:p w14:paraId="28AF4E84" w14:textId="4A5D9213" w:rsidR="00A403E9" w:rsidRPr="005053DD" w:rsidRDefault="00A403E9" w:rsidP="003209EF">
            <w:pPr>
              <w:pStyle w:val="Heading2"/>
              <w:spacing w:before="0"/>
              <w:rPr>
                <w:rFonts w:ascii="Trebuchet MS" w:hAnsi="Trebuchet MS" w:cs="Arial"/>
                <w:color w:val="auto"/>
                <w:sz w:val="22"/>
                <w:szCs w:val="22"/>
                <w:lang w:bidi="hi-IN"/>
              </w:rPr>
            </w:pPr>
          </w:p>
        </w:tc>
        <w:tc>
          <w:tcPr>
            <w:tcW w:w="2052" w:type="dxa"/>
          </w:tcPr>
          <w:p w14:paraId="6863F757" w14:textId="77777777" w:rsidR="00A403E9" w:rsidRPr="002C485B" w:rsidRDefault="00A403E9" w:rsidP="003209EF">
            <w:pPr>
              <w:rPr>
                <w:rFonts w:ascii="Trebuchet MS" w:hAnsi="Trebuchet MS" w:cs="Times New Roman"/>
                <w:sz w:val="22"/>
                <w:szCs w:val="22"/>
              </w:rPr>
            </w:pPr>
          </w:p>
        </w:tc>
        <w:tc>
          <w:tcPr>
            <w:tcW w:w="2727" w:type="dxa"/>
          </w:tcPr>
          <w:p w14:paraId="5E14B931" w14:textId="77777777" w:rsidR="00A403E9" w:rsidRPr="002C485B" w:rsidRDefault="00A403E9" w:rsidP="003209EF">
            <w:pPr>
              <w:rPr>
                <w:rFonts w:ascii="Trebuchet MS" w:hAnsi="Trebuchet MS" w:cs="Times New Roman"/>
                <w:sz w:val="22"/>
                <w:szCs w:val="22"/>
              </w:rPr>
            </w:pPr>
          </w:p>
        </w:tc>
        <w:tc>
          <w:tcPr>
            <w:tcW w:w="4463" w:type="dxa"/>
          </w:tcPr>
          <w:p w14:paraId="5C117EEA" w14:textId="77777777" w:rsidR="00A403E9" w:rsidRPr="002C485B" w:rsidRDefault="00A403E9"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1"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2"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04454F55" w14:textId="77777777" w:rsidR="0033570F" w:rsidRDefault="0033570F" w:rsidP="0033570F">
      <w:pPr>
        <w:tabs>
          <w:tab w:val="left" w:pos="993"/>
        </w:tabs>
        <w:spacing w:after="0" w:line="240" w:lineRule="auto"/>
        <w:jc w:val="both"/>
        <w:rPr>
          <w:rFonts w:ascii="Trebuchet MS" w:hAnsi="Trebuchet MS" w:cs="Times New Roman"/>
          <w:sz w:val="22"/>
          <w:szCs w:val="22"/>
        </w:rPr>
      </w:pPr>
    </w:p>
    <w:p w14:paraId="026E5CC6" w14:textId="7F4A92D1" w:rsidR="0033570F" w:rsidRPr="0033570F" w:rsidRDefault="0033570F" w:rsidP="00AD6B48">
      <w:pPr>
        <w:spacing w:after="0" w:line="240" w:lineRule="auto"/>
        <w:ind w:firstLine="851"/>
        <w:jc w:val="both"/>
        <w:rPr>
          <w:rFonts w:ascii="Trebuchet MS" w:hAnsi="Trebuchet MS" w:cs="Times New Roman"/>
          <w:b/>
          <w:bCs/>
          <w:sz w:val="22"/>
          <w:szCs w:val="22"/>
        </w:rPr>
      </w:pPr>
      <w:r w:rsidRPr="0033570F">
        <w:rPr>
          <w:rFonts w:ascii="Trebuchet MS" w:hAnsi="Trebuchet MS" w:cs="Times New Roman"/>
          <w:b/>
          <w:bCs/>
          <w:sz w:val="22"/>
          <w:szCs w:val="22"/>
        </w:rPr>
        <w:t>6.</w:t>
      </w:r>
      <w:r w:rsidRPr="0033570F">
        <w:rPr>
          <w:rFonts w:ascii="Trebuchet MS" w:hAnsi="Trebuchet MS" w:cs="Times New Roman"/>
          <w:b/>
          <w:bCs/>
          <w:sz w:val="22"/>
          <w:szCs w:val="22"/>
        </w:rPr>
        <w:tab/>
        <w:t>Patvirtinu, kad:</w:t>
      </w:r>
    </w:p>
    <w:p w14:paraId="5EE9D24C"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6.1.</w:t>
      </w:r>
      <w:r w:rsidRPr="0033570F">
        <w:rPr>
          <w:rFonts w:ascii="Trebuchet MS" w:hAnsi="Trebuchet MS" w:cs="Times New Roman"/>
          <w:sz w:val="22"/>
          <w:szCs w:val="22"/>
        </w:rPr>
        <w:tab/>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4B359A8F"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6.2.</w:t>
      </w:r>
      <w:r w:rsidRPr="0033570F">
        <w:rPr>
          <w:rFonts w:ascii="Trebuchet MS" w:hAnsi="Trebuchet MS" w:cs="Times New Roman"/>
          <w:sz w:val="22"/>
          <w:szCs w:val="22"/>
        </w:rPr>
        <w:tab/>
        <w:t>sutinku su pirkimo dokumentuose nustatytomis sąlygomis ir procedūromis;</w:t>
      </w:r>
    </w:p>
    <w:p w14:paraId="62772E79"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6.3.</w:t>
      </w:r>
      <w:r w:rsidRPr="0033570F">
        <w:rPr>
          <w:rFonts w:ascii="Trebuchet MS" w:hAnsi="Trebuchet MS" w:cs="Times New Roman"/>
          <w:sz w:val="22"/>
          <w:szCs w:val="22"/>
        </w:rPr>
        <w:tab/>
        <w:t>siūlomas pirkimo objektas visiškai atitinka pirkimo dokumentuose nurodytus reikalavimus;</w:t>
      </w:r>
    </w:p>
    <w:p w14:paraId="113EBF96"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6.4.</w:t>
      </w:r>
      <w:r w:rsidRPr="0033570F">
        <w:rPr>
          <w:rFonts w:ascii="Trebuchet MS" w:hAnsi="Trebuchet MS" w:cs="Times New Roman"/>
          <w:sz w:val="22"/>
          <w:szCs w:val="22"/>
        </w:rPr>
        <w:tab/>
        <w:t>pasiūlymo dokumentuose pateikti duomenys ir informacija yra teisinga ir apima viską, ko reikia tinkamam sutarties įvykdymui;</w:t>
      </w:r>
    </w:p>
    <w:p w14:paraId="2F4898FD"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lastRenderedPageBreak/>
        <w:t>6.5.</w:t>
      </w:r>
      <w:r w:rsidRPr="0033570F">
        <w:rPr>
          <w:rFonts w:ascii="Trebuchet MS" w:hAnsi="Trebuchet MS" w:cs="Times New Roman"/>
          <w:sz w:val="22"/>
          <w:szCs w:val="22"/>
        </w:rPr>
        <w:tab/>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pirkimo sutartį vykdys tik tokią teisę turintys asmenys;</w:t>
      </w:r>
    </w:p>
    <w:p w14:paraId="0F21DDEE"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6.6.</w:t>
      </w:r>
      <w:r w:rsidRPr="0033570F">
        <w:rPr>
          <w:rFonts w:ascii="Trebuchet MS" w:hAnsi="Trebuchet MS" w:cs="Times New Roman"/>
          <w:sz w:val="22"/>
          <w:szCs w:val="22"/>
        </w:rPr>
        <w:tab/>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2¹ dalyje;</w:t>
      </w:r>
    </w:p>
    <w:p w14:paraId="214BB9E5"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6.7.</w:t>
      </w:r>
      <w:r w:rsidRPr="0033570F">
        <w:rPr>
          <w:rFonts w:ascii="Trebuchet MS" w:hAnsi="Trebuchet MS" w:cs="Times New Roman"/>
          <w:sz w:val="22"/>
          <w:szCs w:val="22"/>
        </w:rPr>
        <w:tab/>
        <w:t xml:space="preserve">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 </w:t>
      </w:r>
    </w:p>
    <w:p w14:paraId="71275623"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 xml:space="preserve">a) Rusijos pilietis, fizinis ar juridinis asmuo, subjektas ar organizacija, įsisteigęs Rusijoje; </w:t>
      </w:r>
    </w:p>
    <w:p w14:paraId="0D2075A7" w14:textId="77777777"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 xml:space="preserve">b) juridinis asmuo, subjektas ar organizacija, kuriuose daugiau kaip 50 proc. nuosavybės teisių tiesiogiai ar netiesiogiai priklauso a punkte nurodytam subjektui; </w:t>
      </w:r>
    </w:p>
    <w:p w14:paraId="314E41BD" w14:textId="423B9A30" w:rsidR="0033570F" w:rsidRPr="0033570F" w:rsidRDefault="0033570F" w:rsidP="00AD6B48">
      <w:pPr>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c) fizinis ar juridinis asmuo, subjektas ar organizacija, veikiantys a arba b punkte nurodyto subjekto vardu ar jo nurodymu</w:t>
      </w:r>
      <w:r w:rsidR="004448E5">
        <w:rPr>
          <w:rFonts w:ascii="Trebuchet MS" w:hAnsi="Trebuchet MS" w:cs="Times New Roman"/>
          <w:sz w:val="22"/>
          <w:szCs w:val="22"/>
        </w:rPr>
        <w:t>.</w:t>
      </w:r>
    </w:p>
    <w:p w14:paraId="194E517C" w14:textId="21CA4634" w:rsidR="00EF401B" w:rsidRDefault="0033570F" w:rsidP="0063780F">
      <w:pPr>
        <w:tabs>
          <w:tab w:val="left" w:pos="993"/>
        </w:tabs>
        <w:spacing w:after="0" w:line="240" w:lineRule="auto"/>
        <w:ind w:firstLine="851"/>
        <w:jc w:val="both"/>
        <w:rPr>
          <w:rFonts w:ascii="Trebuchet MS" w:hAnsi="Trebuchet MS" w:cs="Times New Roman"/>
          <w:sz w:val="22"/>
          <w:szCs w:val="22"/>
        </w:rPr>
      </w:pP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r w:rsidRPr="0033570F">
        <w:rPr>
          <w:rFonts w:ascii="Trebuchet MS" w:hAnsi="Trebuchet MS" w:cs="Times New Roman"/>
          <w:sz w:val="22"/>
          <w:szCs w:val="22"/>
        </w:rPr>
        <w:tab/>
      </w: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2DA1F613" w:rsidR="002A30AF" w:rsidRPr="00C51079" w:rsidRDefault="001D4CC2" w:rsidP="00C51079">
      <w:pPr>
        <w:pStyle w:val="Heading2"/>
        <w:jc w:val="both"/>
        <w:rPr>
          <w:rFonts w:ascii="Trebuchet MS" w:hAnsi="Trebuchet MS"/>
          <w:i/>
          <w:iCs/>
          <w:color w:val="auto"/>
          <w:sz w:val="22"/>
          <w:szCs w:val="22"/>
          <w:lang w:eastAsia="zh-CN"/>
        </w:rPr>
      </w:pPr>
      <w:r w:rsidRPr="001D4CC2">
        <w:rPr>
          <w:rFonts w:ascii="Trebuchet MS" w:hAnsi="Trebuchet MS"/>
          <w:i/>
          <w:iCs/>
          <w:color w:val="auto"/>
          <w:sz w:val="22"/>
          <w:szCs w:val="22"/>
          <w:lang w:eastAsia="zh-CN"/>
        </w:rPr>
        <w:t xml:space="preserve">Jei pasiūlymą </w:t>
      </w:r>
      <w:r w:rsidR="00DA234A">
        <w:rPr>
          <w:rFonts w:ascii="Trebuchet MS" w:hAnsi="Trebuchet MS"/>
          <w:i/>
          <w:iCs/>
          <w:color w:val="auto"/>
          <w:sz w:val="22"/>
          <w:szCs w:val="22"/>
          <w:lang w:eastAsia="zh-CN"/>
        </w:rPr>
        <w:t>pasirašo</w:t>
      </w:r>
      <w:r w:rsidRPr="001D4CC2">
        <w:rPr>
          <w:rFonts w:ascii="Trebuchet MS" w:hAnsi="Trebuchet MS"/>
          <w:i/>
          <w:iCs/>
          <w:color w:val="auto"/>
          <w:sz w:val="22"/>
          <w:szCs w:val="22"/>
          <w:lang w:eastAsia="zh-CN"/>
        </w:rPr>
        <w:t xml:space="preserve"> Tiekėjo įgaliotas asmuo, kartu su pasiūlymu turi būti pateiktas dokumentas (įgaliojimas) suteikiantis teisę nurodytam asmeniui </w:t>
      </w:r>
      <w:r w:rsidR="00DA234A">
        <w:rPr>
          <w:rFonts w:ascii="Trebuchet MS" w:hAnsi="Trebuchet MS"/>
          <w:i/>
          <w:iCs/>
          <w:color w:val="auto"/>
          <w:sz w:val="22"/>
          <w:szCs w:val="22"/>
          <w:lang w:eastAsia="zh-CN"/>
        </w:rPr>
        <w:t>pasirašyti</w:t>
      </w:r>
      <w:r w:rsidRPr="001D4CC2">
        <w:rPr>
          <w:rFonts w:ascii="Trebuchet MS" w:hAnsi="Trebuchet MS"/>
          <w:i/>
          <w:iCs/>
          <w:color w:val="auto"/>
          <w:sz w:val="22"/>
          <w:szCs w:val="22"/>
          <w:lang w:eastAsia="zh-CN"/>
        </w:rPr>
        <w:t xml:space="preserve"> Tiekėjo vardu</w:t>
      </w:r>
      <w:r w:rsidR="00C51079" w:rsidRPr="00C51079">
        <w:rPr>
          <w:rFonts w:ascii="Trebuchet MS" w:hAnsi="Trebuchet MS"/>
          <w:i/>
          <w:iCs/>
          <w:color w:val="auto"/>
          <w:sz w:val="22"/>
          <w:szCs w:val="22"/>
          <w:lang w:eastAsia="zh-CN"/>
        </w:rPr>
        <w:t>.</w:t>
      </w:r>
    </w:p>
    <w:sectPr w:rsidR="002A30AF" w:rsidRPr="00C51079" w:rsidSect="00A6707D">
      <w:footerReference w:type="default" r:id="rId13"/>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582C0" w14:textId="77777777" w:rsidR="000630BE" w:rsidRDefault="000630BE" w:rsidP="00D05666">
      <w:r>
        <w:separator/>
      </w:r>
    </w:p>
  </w:endnote>
  <w:endnote w:type="continuationSeparator" w:id="0">
    <w:p w14:paraId="79FE1F10" w14:textId="77777777" w:rsidR="000630BE" w:rsidRDefault="000630BE" w:rsidP="00D05666">
      <w:r>
        <w:continuationSeparator/>
      </w:r>
    </w:p>
  </w:endnote>
  <w:endnote w:type="continuationNotice" w:id="1">
    <w:p w14:paraId="3C8C6EB9" w14:textId="77777777" w:rsidR="000630BE" w:rsidRDefault="000630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altName w:val="Cambria"/>
    <w:panose1 w:val="02040503050406030204"/>
    <w:charset w:val="BA"/>
    <w:family w:val="roman"/>
    <w:pitch w:val="variable"/>
    <w:sig w:usb0="E00006FF" w:usb1="420024FF" w:usb2="02000000" w:usb3="00000000" w:csb0="0000019F" w:csb1="00000000"/>
  </w:font>
  <w:font w:name="Liberation Serif">
    <w:altName w:val="Times New Roman"/>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9DE46" w14:textId="77777777" w:rsidR="000630BE" w:rsidRDefault="000630BE" w:rsidP="00D05666">
      <w:r>
        <w:separator/>
      </w:r>
    </w:p>
  </w:footnote>
  <w:footnote w:type="continuationSeparator" w:id="0">
    <w:p w14:paraId="5DEB9876" w14:textId="77777777" w:rsidR="000630BE" w:rsidRDefault="000630BE" w:rsidP="00D05666">
      <w:r>
        <w:continuationSeparator/>
      </w:r>
    </w:p>
  </w:footnote>
  <w:footnote w:type="continuationNotice" w:id="1">
    <w:p w14:paraId="15EECB68" w14:textId="77777777" w:rsidR="000630BE" w:rsidRDefault="000630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0566499"/>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8"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1"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3"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5"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6"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9"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3"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5"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7"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1"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5"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7"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9"/>
  </w:num>
  <w:num w:numId="2" w16cid:durableId="489061388">
    <w:abstractNumId w:val="16"/>
  </w:num>
  <w:num w:numId="3" w16cid:durableId="641546388">
    <w:abstractNumId w:val="24"/>
  </w:num>
  <w:num w:numId="4" w16cid:durableId="1227642824">
    <w:abstractNumId w:val="48"/>
  </w:num>
  <w:num w:numId="5" w16cid:durableId="52429342">
    <w:abstractNumId w:val="58"/>
  </w:num>
  <w:num w:numId="6" w16cid:durableId="1764177923">
    <w:abstractNumId w:val="43"/>
  </w:num>
  <w:num w:numId="7" w16cid:durableId="1370035847">
    <w:abstractNumId w:val="67"/>
  </w:num>
  <w:num w:numId="8" w16cid:durableId="324476881">
    <w:abstractNumId w:val="36"/>
  </w:num>
  <w:num w:numId="9" w16cid:durableId="1152864972">
    <w:abstractNumId w:val="65"/>
  </w:num>
  <w:num w:numId="10" w16cid:durableId="1197541754">
    <w:abstractNumId w:val="7"/>
  </w:num>
  <w:num w:numId="11" w16cid:durableId="2095390473">
    <w:abstractNumId w:val="64"/>
  </w:num>
  <w:num w:numId="12" w16cid:durableId="358355988">
    <w:abstractNumId w:val="17"/>
  </w:num>
  <w:num w:numId="13" w16cid:durableId="1157108758">
    <w:abstractNumId w:val="9"/>
  </w:num>
  <w:num w:numId="14" w16cid:durableId="659579505">
    <w:abstractNumId w:val="18"/>
  </w:num>
  <w:num w:numId="15" w16cid:durableId="1040285459">
    <w:abstractNumId w:val="13"/>
  </w:num>
  <w:num w:numId="16" w16cid:durableId="698235859">
    <w:abstractNumId w:val="28"/>
  </w:num>
  <w:num w:numId="17" w16cid:durableId="2126651789">
    <w:abstractNumId w:val="53"/>
  </w:num>
  <w:num w:numId="18" w16cid:durableId="1283923501">
    <w:abstractNumId w:val="19"/>
  </w:num>
  <w:num w:numId="19" w16cid:durableId="267274478">
    <w:abstractNumId w:val="40"/>
  </w:num>
  <w:num w:numId="20" w16cid:durableId="69040881">
    <w:abstractNumId w:val="51"/>
  </w:num>
  <w:num w:numId="21" w16cid:durableId="43721811">
    <w:abstractNumId w:val="54"/>
  </w:num>
  <w:num w:numId="22" w16cid:durableId="349767737">
    <w:abstractNumId w:val="32"/>
  </w:num>
  <w:num w:numId="23" w16cid:durableId="758213266">
    <w:abstractNumId w:val="50"/>
  </w:num>
  <w:num w:numId="24" w16cid:durableId="704523057">
    <w:abstractNumId w:val="23"/>
  </w:num>
  <w:num w:numId="25" w16cid:durableId="1418134482">
    <w:abstractNumId w:val="31"/>
  </w:num>
  <w:num w:numId="26" w16cid:durableId="1760057154">
    <w:abstractNumId w:val="66"/>
  </w:num>
  <w:num w:numId="27" w16cid:durableId="841314018">
    <w:abstractNumId w:val="62"/>
  </w:num>
  <w:num w:numId="28" w16cid:durableId="2001228388">
    <w:abstractNumId w:val="61"/>
  </w:num>
  <w:num w:numId="29" w16cid:durableId="247465515">
    <w:abstractNumId w:val="33"/>
  </w:num>
  <w:num w:numId="30" w16cid:durableId="986129994">
    <w:abstractNumId w:val="8"/>
  </w:num>
  <w:num w:numId="31" w16cid:durableId="255525349">
    <w:abstractNumId w:val="20"/>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6"/>
  </w:num>
  <w:num w:numId="38" w16cid:durableId="184757731">
    <w:abstractNumId w:val="60"/>
  </w:num>
  <w:num w:numId="39" w16cid:durableId="1766271174">
    <w:abstractNumId w:val="63"/>
  </w:num>
  <w:num w:numId="40" w16cid:durableId="2037385382">
    <w:abstractNumId w:val="49"/>
  </w:num>
  <w:num w:numId="41" w16cid:durableId="1793938391">
    <w:abstractNumId w:val="52"/>
  </w:num>
  <w:num w:numId="42" w16cid:durableId="25759215">
    <w:abstractNumId w:val="59"/>
  </w:num>
  <w:num w:numId="43" w16cid:durableId="1529561710">
    <w:abstractNumId w:val="10"/>
  </w:num>
  <w:num w:numId="44" w16cid:durableId="887110784">
    <w:abstractNumId w:val="21"/>
  </w:num>
  <w:num w:numId="45" w16cid:durableId="1149860067">
    <w:abstractNumId w:val="35"/>
  </w:num>
  <w:num w:numId="46" w16cid:durableId="245575917">
    <w:abstractNumId w:val="38"/>
  </w:num>
  <w:num w:numId="47" w16cid:durableId="593784312">
    <w:abstractNumId w:val="11"/>
  </w:num>
  <w:num w:numId="48" w16cid:durableId="589970969">
    <w:abstractNumId w:val="25"/>
  </w:num>
  <w:num w:numId="49" w16cid:durableId="1936551812">
    <w:abstractNumId w:val="37"/>
  </w:num>
  <w:num w:numId="50" w16cid:durableId="359819026">
    <w:abstractNumId w:val="6"/>
  </w:num>
  <w:num w:numId="51" w16cid:durableId="238056413">
    <w:abstractNumId w:val="68"/>
  </w:num>
  <w:num w:numId="52" w16cid:durableId="376780110">
    <w:abstractNumId w:val="30"/>
  </w:num>
  <w:num w:numId="53" w16cid:durableId="1782187858">
    <w:abstractNumId w:val="45"/>
  </w:num>
  <w:num w:numId="54" w16cid:durableId="530538328">
    <w:abstractNumId w:val="14"/>
  </w:num>
  <w:num w:numId="55" w16cid:durableId="1905876402">
    <w:abstractNumId w:val="42"/>
  </w:num>
  <w:num w:numId="56" w16cid:durableId="319770087">
    <w:abstractNumId w:val="56"/>
  </w:num>
  <w:num w:numId="57" w16cid:durableId="1377508755">
    <w:abstractNumId w:val="34"/>
  </w:num>
  <w:num w:numId="58" w16cid:durableId="1454397879">
    <w:abstractNumId w:val="55"/>
  </w:num>
  <w:num w:numId="59" w16cid:durableId="1616210920">
    <w:abstractNumId w:val="41"/>
  </w:num>
  <w:num w:numId="60" w16cid:durableId="1441148995">
    <w:abstractNumId w:val="44"/>
  </w:num>
  <w:num w:numId="61" w16cid:durableId="145442242">
    <w:abstractNumId w:val="47"/>
  </w:num>
  <w:num w:numId="62" w16cid:durableId="224687713">
    <w:abstractNumId w:val="12"/>
  </w:num>
  <w:num w:numId="63" w16cid:durableId="185867553">
    <w:abstractNumId w:val="46"/>
  </w:num>
  <w:num w:numId="64" w16cid:durableId="718095515">
    <w:abstractNumId w:val="57"/>
  </w:num>
  <w:num w:numId="65" w16cid:durableId="963776281">
    <w:abstractNumId w:val="27"/>
  </w:num>
  <w:num w:numId="66" w16cid:durableId="267544215">
    <w:abstractNumId w:val="22"/>
  </w:num>
  <w:num w:numId="67" w16cid:durableId="1624195546">
    <w:abstractNumId w:val="39"/>
  </w:num>
  <w:num w:numId="68" w16cid:durableId="208080382">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5FA6"/>
    <w:rsid w:val="000160C3"/>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6EF"/>
    <w:rsid w:val="00034A4A"/>
    <w:rsid w:val="00034AD4"/>
    <w:rsid w:val="00035221"/>
    <w:rsid w:val="0003587B"/>
    <w:rsid w:val="000358E2"/>
    <w:rsid w:val="000372F4"/>
    <w:rsid w:val="00037649"/>
    <w:rsid w:val="000401D6"/>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000E"/>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30BE"/>
    <w:rsid w:val="00064868"/>
    <w:rsid w:val="000659E9"/>
    <w:rsid w:val="00065A30"/>
    <w:rsid w:val="000661F5"/>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22"/>
    <w:rsid w:val="00082F6A"/>
    <w:rsid w:val="0008323B"/>
    <w:rsid w:val="00085442"/>
    <w:rsid w:val="00085478"/>
    <w:rsid w:val="000855B6"/>
    <w:rsid w:val="00085609"/>
    <w:rsid w:val="000859C8"/>
    <w:rsid w:val="0008603C"/>
    <w:rsid w:val="00086561"/>
    <w:rsid w:val="00086D57"/>
    <w:rsid w:val="00087EFE"/>
    <w:rsid w:val="000903D5"/>
    <w:rsid w:val="000904B3"/>
    <w:rsid w:val="000917F2"/>
    <w:rsid w:val="00094103"/>
    <w:rsid w:val="00095834"/>
    <w:rsid w:val="00096006"/>
    <w:rsid w:val="0009724E"/>
    <w:rsid w:val="000972EC"/>
    <w:rsid w:val="00097B80"/>
    <w:rsid w:val="000A02E4"/>
    <w:rsid w:val="000A0DFE"/>
    <w:rsid w:val="000A0F5D"/>
    <w:rsid w:val="000A1341"/>
    <w:rsid w:val="000A1E34"/>
    <w:rsid w:val="000A2CBA"/>
    <w:rsid w:val="000A4E33"/>
    <w:rsid w:val="000A5267"/>
    <w:rsid w:val="000A5738"/>
    <w:rsid w:val="000A5FB1"/>
    <w:rsid w:val="000A7BF8"/>
    <w:rsid w:val="000B0CED"/>
    <w:rsid w:val="000B10A6"/>
    <w:rsid w:val="000B1A14"/>
    <w:rsid w:val="000B21A9"/>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02EE"/>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3F0"/>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097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1DE0"/>
    <w:rsid w:val="00142352"/>
    <w:rsid w:val="00142720"/>
    <w:rsid w:val="00143940"/>
    <w:rsid w:val="0014414A"/>
    <w:rsid w:val="00145425"/>
    <w:rsid w:val="0014616E"/>
    <w:rsid w:val="00146870"/>
    <w:rsid w:val="00146BC9"/>
    <w:rsid w:val="00146EB6"/>
    <w:rsid w:val="001477BE"/>
    <w:rsid w:val="00147A63"/>
    <w:rsid w:val="00147A8C"/>
    <w:rsid w:val="00147BDC"/>
    <w:rsid w:val="001501DF"/>
    <w:rsid w:val="00150FEB"/>
    <w:rsid w:val="00152874"/>
    <w:rsid w:val="0015376E"/>
    <w:rsid w:val="001538C5"/>
    <w:rsid w:val="00153D1C"/>
    <w:rsid w:val="001550F5"/>
    <w:rsid w:val="0015597C"/>
    <w:rsid w:val="001569EC"/>
    <w:rsid w:val="00156AC9"/>
    <w:rsid w:val="0016079F"/>
    <w:rsid w:val="001607EC"/>
    <w:rsid w:val="001616A9"/>
    <w:rsid w:val="00161B11"/>
    <w:rsid w:val="00164443"/>
    <w:rsid w:val="001647BD"/>
    <w:rsid w:val="00165B90"/>
    <w:rsid w:val="0016665C"/>
    <w:rsid w:val="00166B55"/>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48B"/>
    <w:rsid w:val="00185997"/>
    <w:rsid w:val="00185BC4"/>
    <w:rsid w:val="00190278"/>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0779"/>
    <w:rsid w:val="001C1AD0"/>
    <w:rsid w:val="001C1CC5"/>
    <w:rsid w:val="001C24BC"/>
    <w:rsid w:val="001C305A"/>
    <w:rsid w:val="001C468D"/>
    <w:rsid w:val="001C4910"/>
    <w:rsid w:val="001C4E3C"/>
    <w:rsid w:val="001C4F12"/>
    <w:rsid w:val="001C635E"/>
    <w:rsid w:val="001C6757"/>
    <w:rsid w:val="001C7D66"/>
    <w:rsid w:val="001C7F48"/>
    <w:rsid w:val="001D29B4"/>
    <w:rsid w:val="001D39F6"/>
    <w:rsid w:val="001D3FCE"/>
    <w:rsid w:val="001D48DE"/>
    <w:rsid w:val="001D4CC2"/>
    <w:rsid w:val="001D65F8"/>
    <w:rsid w:val="001D748D"/>
    <w:rsid w:val="001D7492"/>
    <w:rsid w:val="001E0107"/>
    <w:rsid w:val="001E0214"/>
    <w:rsid w:val="001E250F"/>
    <w:rsid w:val="001E2BC5"/>
    <w:rsid w:val="001E60D3"/>
    <w:rsid w:val="001E6A08"/>
    <w:rsid w:val="001E76C7"/>
    <w:rsid w:val="001E7A50"/>
    <w:rsid w:val="001E7C8F"/>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84F"/>
    <w:rsid w:val="00200F5D"/>
    <w:rsid w:val="002028D4"/>
    <w:rsid w:val="00202A46"/>
    <w:rsid w:val="00203338"/>
    <w:rsid w:val="0020338B"/>
    <w:rsid w:val="00203725"/>
    <w:rsid w:val="002037C0"/>
    <w:rsid w:val="00204BB4"/>
    <w:rsid w:val="002055BF"/>
    <w:rsid w:val="002058A4"/>
    <w:rsid w:val="00206179"/>
    <w:rsid w:val="002078F6"/>
    <w:rsid w:val="0020796D"/>
    <w:rsid w:val="00207E02"/>
    <w:rsid w:val="00207FAC"/>
    <w:rsid w:val="00210587"/>
    <w:rsid w:val="0021143F"/>
    <w:rsid w:val="00212C25"/>
    <w:rsid w:val="00213339"/>
    <w:rsid w:val="002135C6"/>
    <w:rsid w:val="00213CD1"/>
    <w:rsid w:val="002140C5"/>
    <w:rsid w:val="002147BF"/>
    <w:rsid w:val="00214D4B"/>
    <w:rsid w:val="00215103"/>
    <w:rsid w:val="002163DC"/>
    <w:rsid w:val="002168BE"/>
    <w:rsid w:val="002172B0"/>
    <w:rsid w:val="00217893"/>
    <w:rsid w:val="00220B29"/>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8DD"/>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292D"/>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2A2"/>
    <w:rsid w:val="002847F1"/>
    <w:rsid w:val="00285B02"/>
    <w:rsid w:val="00285E5E"/>
    <w:rsid w:val="00287A6F"/>
    <w:rsid w:val="0029067C"/>
    <w:rsid w:val="0029095A"/>
    <w:rsid w:val="00290AF4"/>
    <w:rsid w:val="00291A2B"/>
    <w:rsid w:val="00291DCB"/>
    <w:rsid w:val="0029216D"/>
    <w:rsid w:val="002926A1"/>
    <w:rsid w:val="002932A9"/>
    <w:rsid w:val="00294BE3"/>
    <w:rsid w:val="00295E20"/>
    <w:rsid w:val="002970CF"/>
    <w:rsid w:val="00297490"/>
    <w:rsid w:val="002974D4"/>
    <w:rsid w:val="0029782F"/>
    <w:rsid w:val="002A0381"/>
    <w:rsid w:val="002A04EC"/>
    <w:rsid w:val="002A0D88"/>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282"/>
    <w:rsid w:val="002B7E27"/>
    <w:rsid w:val="002B7FC1"/>
    <w:rsid w:val="002C140A"/>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BCD"/>
    <w:rsid w:val="002E2CD8"/>
    <w:rsid w:val="002E3A03"/>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355"/>
    <w:rsid w:val="00306D9F"/>
    <w:rsid w:val="00306F87"/>
    <w:rsid w:val="003074D1"/>
    <w:rsid w:val="003078BA"/>
    <w:rsid w:val="003101E1"/>
    <w:rsid w:val="00310C95"/>
    <w:rsid w:val="0031109D"/>
    <w:rsid w:val="0031271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70F"/>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A5"/>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3EA7"/>
    <w:rsid w:val="00384F5A"/>
    <w:rsid w:val="00386D75"/>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218C"/>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2614"/>
    <w:rsid w:val="003D35BC"/>
    <w:rsid w:val="003D3BA7"/>
    <w:rsid w:val="003D3D2D"/>
    <w:rsid w:val="003D435C"/>
    <w:rsid w:val="003D5A05"/>
    <w:rsid w:val="003D5EC9"/>
    <w:rsid w:val="003D6258"/>
    <w:rsid w:val="003D6501"/>
    <w:rsid w:val="003D6900"/>
    <w:rsid w:val="003E009B"/>
    <w:rsid w:val="003E0A08"/>
    <w:rsid w:val="003E0FEA"/>
    <w:rsid w:val="003E1160"/>
    <w:rsid w:val="003E1371"/>
    <w:rsid w:val="003E18C5"/>
    <w:rsid w:val="003E23F7"/>
    <w:rsid w:val="003E436D"/>
    <w:rsid w:val="003E4DB9"/>
    <w:rsid w:val="003E51C1"/>
    <w:rsid w:val="003E5B9A"/>
    <w:rsid w:val="003E713F"/>
    <w:rsid w:val="003F092C"/>
    <w:rsid w:val="003F0D1A"/>
    <w:rsid w:val="003F0DA7"/>
    <w:rsid w:val="003F12AB"/>
    <w:rsid w:val="003F139A"/>
    <w:rsid w:val="003F1531"/>
    <w:rsid w:val="003F18FD"/>
    <w:rsid w:val="003F2587"/>
    <w:rsid w:val="003F25CB"/>
    <w:rsid w:val="003F3EFE"/>
    <w:rsid w:val="003F3FC9"/>
    <w:rsid w:val="003F455D"/>
    <w:rsid w:val="003F5489"/>
    <w:rsid w:val="003F54D8"/>
    <w:rsid w:val="003F70D9"/>
    <w:rsid w:val="003F740A"/>
    <w:rsid w:val="0040007E"/>
    <w:rsid w:val="00401CAD"/>
    <w:rsid w:val="00403C06"/>
    <w:rsid w:val="00403C4D"/>
    <w:rsid w:val="00404533"/>
    <w:rsid w:val="0040472C"/>
    <w:rsid w:val="004047D7"/>
    <w:rsid w:val="00404BEB"/>
    <w:rsid w:val="0040571B"/>
    <w:rsid w:val="00405855"/>
    <w:rsid w:val="00405D65"/>
    <w:rsid w:val="0040657F"/>
    <w:rsid w:val="004073DB"/>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54D3"/>
    <w:rsid w:val="0042676D"/>
    <w:rsid w:val="00426A4E"/>
    <w:rsid w:val="00426BA2"/>
    <w:rsid w:val="0042798B"/>
    <w:rsid w:val="00432574"/>
    <w:rsid w:val="0043288C"/>
    <w:rsid w:val="0043335A"/>
    <w:rsid w:val="004342C0"/>
    <w:rsid w:val="00435186"/>
    <w:rsid w:val="00435437"/>
    <w:rsid w:val="004356A8"/>
    <w:rsid w:val="00436201"/>
    <w:rsid w:val="00437160"/>
    <w:rsid w:val="004409AA"/>
    <w:rsid w:val="00441581"/>
    <w:rsid w:val="004423C1"/>
    <w:rsid w:val="00443DE5"/>
    <w:rsid w:val="00443E83"/>
    <w:rsid w:val="00443FA8"/>
    <w:rsid w:val="00443FEB"/>
    <w:rsid w:val="004448E5"/>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4A7"/>
    <w:rsid w:val="004658BF"/>
    <w:rsid w:val="00465EA5"/>
    <w:rsid w:val="00466D0C"/>
    <w:rsid w:val="00467B1D"/>
    <w:rsid w:val="00471043"/>
    <w:rsid w:val="004713B5"/>
    <w:rsid w:val="0047200F"/>
    <w:rsid w:val="004721D6"/>
    <w:rsid w:val="00472F7A"/>
    <w:rsid w:val="00472F8C"/>
    <w:rsid w:val="0047554A"/>
    <w:rsid w:val="00475A87"/>
    <w:rsid w:val="00475F9B"/>
    <w:rsid w:val="0047611B"/>
    <w:rsid w:val="0047687E"/>
    <w:rsid w:val="00476F5A"/>
    <w:rsid w:val="00477D28"/>
    <w:rsid w:val="00477E28"/>
    <w:rsid w:val="00482B34"/>
    <w:rsid w:val="00482BC0"/>
    <w:rsid w:val="00483462"/>
    <w:rsid w:val="00483A13"/>
    <w:rsid w:val="00483E10"/>
    <w:rsid w:val="004847DE"/>
    <w:rsid w:val="00485BC3"/>
    <w:rsid w:val="00485CFB"/>
    <w:rsid w:val="00485E23"/>
    <w:rsid w:val="00486280"/>
    <w:rsid w:val="00486432"/>
    <w:rsid w:val="0048654D"/>
    <w:rsid w:val="004867B9"/>
    <w:rsid w:val="00486B0D"/>
    <w:rsid w:val="004907E3"/>
    <w:rsid w:val="00491BCB"/>
    <w:rsid w:val="00491C65"/>
    <w:rsid w:val="0049538A"/>
    <w:rsid w:val="00495F71"/>
    <w:rsid w:val="004962BE"/>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5F3"/>
    <w:rsid w:val="004A471E"/>
    <w:rsid w:val="004A4761"/>
    <w:rsid w:val="004A48CA"/>
    <w:rsid w:val="004A4C80"/>
    <w:rsid w:val="004A51B9"/>
    <w:rsid w:val="004A7485"/>
    <w:rsid w:val="004A7BCA"/>
    <w:rsid w:val="004A7F0E"/>
    <w:rsid w:val="004B0221"/>
    <w:rsid w:val="004B0E0C"/>
    <w:rsid w:val="004B1D8D"/>
    <w:rsid w:val="004B2DE4"/>
    <w:rsid w:val="004B4918"/>
    <w:rsid w:val="004B4E0B"/>
    <w:rsid w:val="004B5AA9"/>
    <w:rsid w:val="004B6A93"/>
    <w:rsid w:val="004B6BCA"/>
    <w:rsid w:val="004B6FBD"/>
    <w:rsid w:val="004B7455"/>
    <w:rsid w:val="004C076A"/>
    <w:rsid w:val="004C0A43"/>
    <w:rsid w:val="004C0ED0"/>
    <w:rsid w:val="004C11AA"/>
    <w:rsid w:val="004C27E4"/>
    <w:rsid w:val="004C29F1"/>
    <w:rsid w:val="004C3894"/>
    <w:rsid w:val="004C40E5"/>
    <w:rsid w:val="004C42C8"/>
    <w:rsid w:val="004C4413"/>
    <w:rsid w:val="004C4B51"/>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E77B4"/>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4C88"/>
    <w:rsid w:val="005053DD"/>
    <w:rsid w:val="005070CC"/>
    <w:rsid w:val="0051001E"/>
    <w:rsid w:val="00510536"/>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84"/>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2678"/>
    <w:rsid w:val="00583195"/>
    <w:rsid w:val="00583B84"/>
    <w:rsid w:val="00584DCB"/>
    <w:rsid w:val="0058525D"/>
    <w:rsid w:val="005856B0"/>
    <w:rsid w:val="00585C84"/>
    <w:rsid w:val="00587073"/>
    <w:rsid w:val="0058714C"/>
    <w:rsid w:val="005872A7"/>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025"/>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996"/>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130"/>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4FE7"/>
    <w:rsid w:val="006250F6"/>
    <w:rsid w:val="00625136"/>
    <w:rsid w:val="006258F1"/>
    <w:rsid w:val="00626341"/>
    <w:rsid w:val="00626BBC"/>
    <w:rsid w:val="006274B9"/>
    <w:rsid w:val="00627589"/>
    <w:rsid w:val="00627808"/>
    <w:rsid w:val="0062788C"/>
    <w:rsid w:val="00627CD4"/>
    <w:rsid w:val="00630DE9"/>
    <w:rsid w:val="00630F03"/>
    <w:rsid w:val="00631D12"/>
    <w:rsid w:val="00631E78"/>
    <w:rsid w:val="00632198"/>
    <w:rsid w:val="00632B0E"/>
    <w:rsid w:val="00633526"/>
    <w:rsid w:val="0063491E"/>
    <w:rsid w:val="006349FB"/>
    <w:rsid w:val="00634E47"/>
    <w:rsid w:val="00635013"/>
    <w:rsid w:val="00635443"/>
    <w:rsid w:val="0063557A"/>
    <w:rsid w:val="00636198"/>
    <w:rsid w:val="00636208"/>
    <w:rsid w:val="00636500"/>
    <w:rsid w:val="0063780F"/>
    <w:rsid w:val="00637A62"/>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15"/>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5E1"/>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7776F"/>
    <w:rsid w:val="00680281"/>
    <w:rsid w:val="00681CDE"/>
    <w:rsid w:val="006824FC"/>
    <w:rsid w:val="006832FF"/>
    <w:rsid w:val="0068448B"/>
    <w:rsid w:val="006853B3"/>
    <w:rsid w:val="00685C49"/>
    <w:rsid w:val="00686DBB"/>
    <w:rsid w:val="00687997"/>
    <w:rsid w:val="00687E47"/>
    <w:rsid w:val="0069058D"/>
    <w:rsid w:val="00691B48"/>
    <w:rsid w:val="00692103"/>
    <w:rsid w:val="00692ADE"/>
    <w:rsid w:val="00693D98"/>
    <w:rsid w:val="00694911"/>
    <w:rsid w:val="00695223"/>
    <w:rsid w:val="00696EED"/>
    <w:rsid w:val="00696F73"/>
    <w:rsid w:val="006978CF"/>
    <w:rsid w:val="00697ADF"/>
    <w:rsid w:val="006A0255"/>
    <w:rsid w:val="006A2889"/>
    <w:rsid w:val="006A4AF7"/>
    <w:rsid w:val="006A50A4"/>
    <w:rsid w:val="006A58FD"/>
    <w:rsid w:val="006A5A22"/>
    <w:rsid w:val="006A6750"/>
    <w:rsid w:val="006A675A"/>
    <w:rsid w:val="006A6C92"/>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BF9"/>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D6B19"/>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85A"/>
    <w:rsid w:val="0070688E"/>
    <w:rsid w:val="00706BD5"/>
    <w:rsid w:val="00706F4D"/>
    <w:rsid w:val="00710F05"/>
    <w:rsid w:val="007128D8"/>
    <w:rsid w:val="007128DA"/>
    <w:rsid w:val="007129D2"/>
    <w:rsid w:val="00712D53"/>
    <w:rsid w:val="00714305"/>
    <w:rsid w:val="00714FE2"/>
    <w:rsid w:val="007160DA"/>
    <w:rsid w:val="0071650A"/>
    <w:rsid w:val="00716B5A"/>
    <w:rsid w:val="00716F5E"/>
    <w:rsid w:val="00717339"/>
    <w:rsid w:val="007175D7"/>
    <w:rsid w:val="00717909"/>
    <w:rsid w:val="00717D94"/>
    <w:rsid w:val="00720E2A"/>
    <w:rsid w:val="0072163C"/>
    <w:rsid w:val="00721A8D"/>
    <w:rsid w:val="007229C0"/>
    <w:rsid w:val="00722B34"/>
    <w:rsid w:val="00723D73"/>
    <w:rsid w:val="007243EB"/>
    <w:rsid w:val="00724B68"/>
    <w:rsid w:val="00725AB6"/>
    <w:rsid w:val="00725D1E"/>
    <w:rsid w:val="00726D3A"/>
    <w:rsid w:val="0072731C"/>
    <w:rsid w:val="00727575"/>
    <w:rsid w:val="007317B5"/>
    <w:rsid w:val="00731D2F"/>
    <w:rsid w:val="0073210C"/>
    <w:rsid w:val="0073238A"/>
    <w:rsid w:val="00733758"/>
    <w:rsid w:val="007343A0"/>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10C"/>
    <w:rsid w:val="00785F17"/>
    <w:rsid w:val="007860B6"/>
    <w:rsid w:val="00786C43"/>
    <w:rsid w:val="007872CE"/>
    <w:rsid w:val="007878A5"/>
    <w:rsid w:val="00787AAB"/>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3B7"/>
    <w:rsid w:val="007A7D55"/>
    <w:rsid w:val="007A7E8A"/>
    <w:rsid w:val="007A7F43"/>
    <w:rsid w:val="007A7FB4"/>
    <w:rsid w:val="007B044B"/>
    <w:rsid w:val="007B12FF"/>
    <w:rsid w:val="007B185F"/>
    <w:rsid w:val="007B2A01"/>
    <w:rsid w:val="007B2E75"/>
    <w:rsid w:val="007B479C"/>
    <w:rsid w:val="007B4DFE"/>
    <w:rsid w:val="007B538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2EA7"/>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6018"/>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09B"/>
    <w:rsid w:val="00837911"/>
    <w:rsid w:val="008401C2"/>
    <w:rsid w:val="008409D4"/>
    <w:rsid w:val="00840A2A"/>
    <w:rsid w:val="00840BEE"/>
    <w:rsid w:val="0084174D"/>
    <w:rsid w:val="008417FF"/>
    <w:rsid w:val="00841A89"/>
    <w:rsid w:val="00841A95"/>
    <w:rsid w:val="00841D69"/>
    <w:rsid w:val="00841F69"/>
    <w:rsid w:val="0084284F"/>
    <w:rsid w:val="008429BA"/>
    <w:rsid w:val="00842B03"/>
    <w:rsid w:val="00842B08"/>
    <w:rsid w:val="00845AD5"/>
    <w:rsid w:val="00846788"/>
    <w:rsid w:val="0084703D"/>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BF3"/>
    <w:rsid w:val="008B1FB2"/>
    <w:rsid w:val="008B2827"/>
    <w:rsid w:val="008B2BFE"/>
    <w:rsid w:val="008B31B9"/>
    <w:rsid w:val="008B333E"/>
    <w:rsid w:val="008B4080"/>
    <w:rsid w:val="008B4851"/>
    <w:rsid w:val="008B5444"/>
    <w:rsid w:val="008B55EA"/>
    <w:rsid w:val="008B5E19"/>
    <w:rsid w:val="008B6309"/>
    <w:rsid w:val="008B6428"/>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30C"/>
    <w:rsid w:val="008D6F67"/>
    <w:rsid w:val="008D704D"/>
    <w:rsid w:val="008D7BEF"/>
    <w:rsid w:val="008D7F34"/>
    <w:rsid w:val="008E052A"/>
    <w:rsid w:val="008E06FF"/>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8D2"/>
    <w:rsid w:val="008F7BC1"/>
    <w:rsid w:val="008F7D78"/>
    <w:rsid w:val="009003B1"/>
    <w:rsid w:val="00901296"/>
    <w:rsid w:val="00901552"/>
    <w:rsid w:val="00901759"/>
    <w:rsid w:val="00901FB3"/>
    <w:rsid w:val="009032BE"/>
    <w:rsid w:val="009038DF"/>
    <w:rsid w:val="00903CA1"/>
    <w:rsid w:val="00903EF1"/>
    <w:rsid w:val="00903F2F"/>
    <w:rsid w:val="0090467B"/>
    <w:rsid w:val="00904BC4"/>
    <w:rsid w:val="009050E1"/>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25E"/>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0437"/>
    <w:rsid w:val="009425A7"/>
    <w:rsid w:val="00942B80"/>
    <w:rsid w:val="00942BCA"/>
    <w:rsid w:val="00943E67"/>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50B"/>
    <w:rsid w:val="009657AE"/>
    <w:rsid w:val="00965894"/>
    <w:rsid w:val="00966C6A"/>
    <w:rsid w:val="009670AC"/>
    <w:rsid w:val="00967382"/>
    <w:rsid w:val="009700A8"/>
    <w:rsid w:val="00970BA8"/>
    <w:rsid w:val="00971170"/>
    <w:rsid w:val="009716FC"/>
    <w:rsid w:val="0097172B"/>
    <w:rsid w:val="00971D98"/>
    <w:rsid w:val="00974B39"/>
    <w:rsid w:val="0097609B"/>
    <w:rsid w:val="009773F1"/>
    <w:rsid w:val="00977A2E"/>
    <w:rsid w:val="00980167"/>
    <w:rsid w:val="00980D68"/>
    <w:rsid w:val="00982D52"/>
    <w:rsid w:val="00983A43"/>
    <w:rsid w:val="009841CD"/>
    <w:rsid w:val="009855D4"/>
    <w:rsid w:val="00985A84"/>
    <w:rsid w:val="00985F55"/>
    <w:rsid w:val="00986CE1"/>
    <w:rsid w:val="00986FE3"/>
    <w:rsid w:val="009875D0"/>
    <w:rsid w:val="009879B2"/>
    <w:rsid w:val="009879C9"/>
    <w:rsid w:val="00987DE7"/>
    <w:rsid w:val="009910A4"/>
    <w:rsid w:val="0099195E"/>
    <w:rsid w:val="009921F1"/>
    <w:rsid w:val="0099297C"/>
    <w:rsid w:val="00993376"/>
    <w:rsid w:val="0099360B"/>
    <w:rsid w:val="00993EC5"/>
    <w:rsid w:val="009949E4"/>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45F2"/>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CC5"/>
    <w:rsid w:val="009C5E4E"/>
    <w:rsid w:val="009C621B"/>
    <w:rsid w:val="009C622E"/>
    <w:rsid w:val="009C658D"/>
    <w:rsid w:val="009C69A4"/>
    <w:rsid w:val="009C6C1E"/>
    <w:rsid w:val="009C74E3"/>
    <w:rsid w:val="009C7560"/>
    <w:rsid w:val="009C7A2D"/>
    <w:rsid w:val="009C7D51"/>
    <w:rsid w:val="009C7DED"/>
    <w:rsid w:val="009C7E21"/>
    <w:rsid w:val="009D02CC"/>
    <w:rsid w:val="009D08A3"/>
    <w:rsid w:val="009D0DC5"/>
    <w:rsid w:val="009D0EE0"/>
    <w:rsid w:val="009D1038"/>
    <w:rsid w:val="009D184C"/>
    <w:rsid w:val="009D2965"/>
    <w:rsid w:val="009D2CC2"/>
    <w:rsid w:val="009D2E5C"/>
    <w:rsid w:val="009D2F4F"/>
    <w:rsid w:val="009D432C"/>
    <w:rsid w:val="009D54AC"/>
    <w:rsid w:val="009D5DB6"/>
    <w:rsid w:val="009D7294"/>
    <w:rsid w:val="009D779F"/>
    <w:rsid w:val="009E002E"/>
    <w:rsid w:val="009E01BB"/>
    <w:rsid w:val="009E13DC"/>
    <w:rsid w:val="009E15B3"/>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64C7"/>
    <w:rsid w:val="00A171C6"/>
    <w:rsid w:val="00A17967"/>
    <w:rsid w:val="00A17F30"/>
    <w:rsid w:val="00A215B6"/>
    <w:rsid w:val="00A23140"/>
    <w:rsid w:val="00A23B71"/>
    <w:rsid w:val="00A24315"/>
    <w:rsid w:val="00A25751"/>
    <w:rsid w:val="00A2600D"/>
    <w:rsid w:val="00A2646F"/>
    <w:rsid w:val="00A26794"/>
    <w:rsid w:val="00A26F11"/>
    <w:rsid w:val="00A27446"/>
    <w:rsid w:val="00A27846"/>
    <w:rsid w:val="00A3076B"/>
    <w:rsid w:val="00A3160C"/>
    <w:rsid w:val="00A32BE9"/>
    <w:rsid w:val="00A33366"/>
    <w:rsid w:val="00A33684"/>
    <w:rsid w:val="00A35ECE"/>
    <w:rsid w:val="00A36187"/>
    <w:rsid w:val="00A3699B"/>
    <w:rsid w:val="00A36D58"/>
    <w:rsid w:val="00A37E2A"/>
    <w:rsid w:val="00A403E9"/>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684"/>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54"/>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389"/>
    <w:rsid w:val="00AA494A"/>
    <w:rsid w:val="00AA50AB"/>
    <w:rsid w:val="00AA52E1"/>
    <w:rsid w:val="00AA62D6"/>
    <w:rsid w:val="00AA66DF"/>
    <w:rsid w:val="00AA6796"/>
    <w:rsid w:val="00AA6BBB"/>
    <w:rsid w:val="00AA78B2"/>
    <w:rsid w:val="00AA7C0D"/>
    <w:rsid w:val="00AA7DD1"/>
    <w:rsid w:val="00AB0972"/>
    <w:rsid w:val="00AB0E3A"/>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052"/>
    <w:rsid w:val="00AC6CCC"/>
    <w:rsid w:val="00AC6F14"/>
    <w:rsid w:val="00AC7575"/>
    <w:rsid w:val="00AC7C29"/>
    <w:rsid w:val="00AD06E4"/>
    <w:rsid w:val="00AD0911"/>
    <w:rsid w:val="00AD0F22"/>
    <w:rsid w:val="00AD16FA"/>
    <w:rsid w:val="00AD1B88"/>
    <w:rsid w:val="00AD2BEF"/>
    <w:rsid w:val="00AD3648"/>
    <w:rsid w:val="00AD3951"/>
    <w:rsid w:val="00AD39C6"/>
    <w:rsid w:val="00AD3DCD"/>
    <w:rsid w:val="00AD4055"/>
    <w:rsid w:val="00AD4A5D"/>
    <w:rsid w:val="00AD5069"/>
    <w:rsid w:val="00AD51F7"/>
    <w:rsid w:val="00AD56F4"/>
    <w:rsid w:val="00AD5DD1"/>
    <w:rsid w:val="00AD6515"/>
    <w:rsid w:val="00AD6B48"/>
    <w:rsid w:val="00AD7657"/>
    <w:rsid w:val="00AD7D83"/>
    <w:rsid w:val="00AE110B"/>
    <w:rsid w:val="00AE1244"/>
    <w:rsid w:val="00AE1C5F"/>
    <w:rsid w:val="00AE2B70"/>
    <w:rsid w:val="00AE3439"/>
    <w:rsid w:val="00AE3DB1"/>
    <w:rsid w:val="00AE3E6F"/>
    <w:rsid w:val="00AE422D"/>
    <w:rsid w:val="00AE4312"/>
    <w:rsid w:val="00AE4562"/>
    <w:rsid w:val="00AE47C4"/>
    <w:rsid w:val="00AE55E5"/>
    <w:rsid w:val="00AE60D1"/>
    <w:rsid w:val="00AE6260"/>
    <w:rsid w:val="00AE6D44"/>
    <w:rsid w:val="00AF0554"/>
    <w:rsid w:val="00AF069F"/>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0E6"/>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4E53"/>
    <w:rsid w:val="00B252D4"/>
    <w:rsid w:val="00B27D89"/>
    <w:rsid w:val="00B3055F"/>
    <w:rsid w:val="00B3068F"/>
    <w:rsid w:val="00B30AC8"/>
    <w:rsid w:val="00B3287D"/>
    <w:rsid w:val="00B33394"/>
    <w:rsid w:val="00B33EAC"/>
    <w:rsid w:val="00B34AEA"/>
    <w:rsid w:val="00B34FE6"/>
    <w:rsid w:val="00B3551C"/>
    <w:rsid w:val="00B359A7"/>
    <w:rsid w:val="00B35C3A"/>
    <w:rsid w:val="00B35FC1"/>
    <w:rsid w:val="00B3699E"/>
    <w:rsid w:val="00B40F9A"/>
    <w:rsid w:val="00B411DB"/>
    <w:rsid w:val="00B413C6"/>
    <w:rsid w:val="00B430CB"/>
    <w:rsid w:val="00B434A9"/>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4E29"/>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2024"/>
    <w:rsid w:val="00BA31F7"/>
    <w:rsid w:val="00BA341F"/>
    <w:rsid w:val="00BA3D88"/>
    <w:rsid w:val="00BA4246"/>
    <w:rsid w:val="00BA4517"/>
    <w:rsid w:val="00BA4ACB"/>
    <w:rsid w:val="00BA4D96"/>
    <w:rsid w:val="00BA5539"/>
    <w:rsid w:val="00BA5C6D"/>
    <w:rsid w:val="00BA5C91"/>
    <w:rsid w:val="00BA74D7"/>
    <w:rsid w:val="00BB0354"/>
    <w:rsid w:val="00BB062A"/>
    <w:rsid w:val="00BB174C"/>
    <w:rsid w:val="00BB1B28"/>
    <w:rsid w:val="00BB2F46"/>
    <w:rsid w:val="00BB3B0E"/>
    <w:rsid w:val="00BB3FF9"/>
    <w:rsid w:val="00BB40CF"/>
    <w:rsid w:val="00BB42D0"/>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43EB"/>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1CC1"/>
    <w:rsid w:val="00BF22F5"/>
    <w:rsid w:val="00BF3A5A"/>
    <w:rsid w:val="00BF4594"/>
    <w:rsid w:val="00BF5AEB"/>
    <w:rsid w:val="00BF6BED"/>
    <w:rsid w:val="00BF6C92"/>
    <w:rsid w:val="00BF780E"/>
    <w:rsid w:val="00C00F86"/>
    <w:rsid w:val="00C00FE8"/>
    <w:rsid w:val="00C01579"/>
    <w:rsid w:val="00C01740"/>
    <w:rsid w:val="00C019F3"/>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2F3"/>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4D3B"/>
    <w:rsid w:val="00C5529D"/>
    <w:rsid w:val="00C55F54"/>
    <w:rsid w:val="00C56176"/>
    <w:rsid w:val="00C56765"/>
    <w:rsid w:val="00C57816"/>
    <w:rsid w:val="00C605F6"/>
    <w:rsid w:val="00C61071"/>
    <w:rsid w:val="00C61989"/>
    <w:rsid w:val="00C619A2"/>
    <w:rsid w:val="00C62003"/>
    <w:rsid w:val="00C62047"/>
    <w:rsid w:val="00C62355"/>
    <w:rsid w:val="00C6298E"/>
    <w:rsid w:val="00C6399F"/>
    <w:rsid w:val="00C643C7"/>
    <w:rsid w:val="00C64A65"/>
    <w:rsid w:val="00C654DD"/>
    <w:rsid w:val="00C665FD"/>
    <w:rsid w:val="00C66759"/>
    <w:rsid w:val="00C66E3C"/>
    <w:rsid w:val="00C671FD"/>
    <w:rsid w:val="00C674A1"/>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122E"/>
    <w:rsid w:val="00C83859"/>
    <w:rsid w:val="00C83FE2"/>
    <w:rsid w:val="00C84434"/>
    <w:rsid w:val="00C8502B"/>
    <w:rsid w:val="00C85777"/>
    <w:rsid w:val="00C86519"/>
    <w:rsid w:val="00C86934"/>
    <w:rsid w:val="00C86B2A"/>
    <w:rsid w:val="00C87E49"/>
    <w:rsid w:val="00C90441"/>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3E2C"/>
    <w:rsid w:val="00CA47CB"/>
    <w:rsid w:val="00CA5166"/>
    <w:rsid w:val="00CA6AB6"/>
    <w:rsid w:val="00CA6D4B"/>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142"/>
    <w:rsid w:val="00CC7C6B"/>
    <w:rsid w:val="00CD0117"/>
    <w:rsid w:val="00CD03A8"/>
    <w:rsid w:val="00CD03AD"/>
    <w:rsid w:val="00CD1E26"/>
    <w:rsid w:val="00CD2536"/>
    <w:rsid w:val="00CD2A42"/>
    <w:rsid w:val="00CD3B4A"/>
    <w:rsid w:val="00CD46EA"/>
    <w:rsid w:val="00CD4A66"/>
    <w:rsid w:val="00CD511C"/>
    <w:rsid w:val="00CD5ADC"/>
    <w:rsid w:val="00CD5F1C"/>
    <w:rsid w:val="00CD647E"/>
    <w:rsid w:val="00CD6F81"/>
    <w:rsid w:val="00CD73FF"/>
    <w:rsid w:val="00CE0A3E"/>
    <w:rsid w:val="00CE0B64"/>
    <w:rsid w:val="00CE1414"/>
    <w:rsid w:val="00CE1DD9"/>
    <w:rsid w:val="00CE275A"/>
    <w:rsid w:val="00CE2A25"/>
    <w:rsid w:val="00CE2FB1"/>
    <w:rsid w:val="00CE3247"/>
    <w:rsid w:val="00CE3EAC"/>
    <w:rsid w:val="00CE498D"/>
    <w:rsid w:val="00CE4A17"/>
    <w:rsid w:val="00CE50DA"/>
    <w:rsid w:val="00CE5A18"/>
    <w:rsid w:val="00CE6713"/>
    <w:rsid w:val="00CE7939"/>
    <w:rsid w:val="00CE7B38"/>
    <w:rsid w:val="00CF06D5"/>
    <w:rsid w:val="00CF0A7B"/>
    <w:rsid w:val="00CF16F4"/>
    <w:rsid w:val="00CF1D08"/>
    <w:rsid w:val="00CF1D58"/>
    <w:rsid w:val="00CF2677"/>
    <w:rsid w:val="00CF2CB6"/>
    <w:rsid w:val="00CF354C"/>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1E4"/>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6C5B"/>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18F3"/>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234A"/>
    <w:rsid w:val="00DA62B5"/>
    <w:rsid w:val="00DA758B"/>
    <w:rsid w:val="00DB0683"/>
    <w:rsid w:val="00DB12D7"/>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665"/>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2D1"/>
    <w:rsid w:val="00DE290C"/>
    <w:rsid w:val="00DE37BE"/>
    <w:rsid w:val="00DE3D84"/>
    <w:rsid w:val="00DE3F51"/>
    <w:rsid w:val="00DE4696"/>
    <w:rsid w:val="00DE4BE1"/>
    <w:rsid w:val="00DE5029"/>
    <w:rsid w:val="00DE5711"/>
    <w:rsid w:val="00DE6CA1"/>
    <w:rsid w:val="00DE6E2B"/>
    <w:rsid w:val="00DE76B8"/>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5C29"/>
    <w:rsid w:val="00DF690E"/>
    <w:rsid w:val="00DF6C8C"/>
    <w:rsid w:val="00DF75AC"/>
    <w:rsid w:val="00DF7D38"/>
    <w:rsid w:val="00DF7FC3"/>
    <w:rsid w:val="00E007F7"/>
    <w:rsid w:val="00E013A4"/>
    <w:rsid w:val="00E0152E"/>
    <w:rsid w:val="00E01599"/>
    <w:rsid w:val="00E0288C"/>
    <w:rsid w:val="00E03524"/>
    <w:rsid w:val="00E04650"/>
    <w:rsid w:val="00E04919"/>
    <w:rsid w:val="00E05E2D"/>
    <w:rsid w:val="00E068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4F79"/>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422"/>
    <w:rsid w:val="00E83C23"/>
    <w:rsid w:val="00E8432A"/>
    <w:rsid w:val="00E84BD0"/>
    <w:rsid w:val="00E85D61"/>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1896"/>
    <w:rsid w:val="00EA198A"/>
    <w:rsid w:val="00EA2507"/>
    <w:rsid w:val="00EA256A"/>
    <w:rsid w:val="00EA3764"/>
    <w:rsid w:val="00EA4970"/>
    <w:rsid w:val="00EA634B"/>
    <w:rsid w:val="00EA6573"/>
    <w:rsid w:val="00EA6E8F"/>
    <w:rsid w:val="00EB32F3"/>
    <w:rsid w:val="00EB35C1"/>
    <w:rsid w:val="00EB3686"/>
    <w:rsid w:val="00EB381D"/>
    <w:rsid w:val="00EB58C7"/>
    <w:rsid w:val="00EB5DC1"/>
    <w:rsid w:val="00EB653D"/>
    <w:rsid w:val="00EB6D85"/>
    <w:rsid w:val="00EB7B78"/>
    <w:rsid w:val="00EB7FCE"/>
    <w:rsid w:val="00EC0799"/>
    <w:rsid w:val="00EC11C1"/>
    <w:rsid w:val="00EC121F"/>
    <w:rsid w:val="00EC1554"/>
    <w:rsid w:val="00EC3339"/>
    <w:rsid w:val="00EC42F8"/>
    <w:rsid w:val="00EC4A1B"/>
    <w:rsid w:val="00EC501C"/>
    <w:rsid w:val="00EC7512"/>
    <w:rsid w:val="00EC7AAB"/>
    <w:rsid w:val="00ED0C16"/>
    <w:rsid w:val="00ED0DC7"/>
    <w:rsid w:val="00ED1268"/>
    <w:rsid w:val="00ED1D5D"/>
    <w:rsid w:val="00ED2787"/>
    <w:rsid w:val="00ED2CE2"/>
    <w:rsid w:val="00ED2DF5"/>
    <w:rsid w:val="00ED315B"/>
    <w:rsid w:val="00ED39AB"/>
    <w:rsid w:val="00ED4A3A"/>
    <w:rsid w:val="00ED4CED"/>
    <w:rsid w:val="00ED51C8"/>
    <w:rsid w:val="00ED697D"/>
    <w:rsid w:val="00ED6CEC"/>
    <w:rsid w:val="00ED73B9"/>
    <w:rsid w:val="00ED769D"/>
    <w:rsid w:val="00EE19FD"/>
    <w:rsid w:val="00EE1B42"/>
    <w:rsid w:val="00EE1B56"/>
    <w:rsid w:val="00EE1C85"/>
    <w:rsid w:val="00EE2914"/>
    <w:rsid w:val="00EE33F3"/>
    <w:rsid w:val="00EE41FD"/>
    <w:rsid w:val="00EE433A"/>
    <w:rsid w:val="00EE4477"/>
    <w:rsid w:val="00EE523A"/>
    <w:rsid w:val="00EE54B9"/>
    <w:rsid w:val="00EE6920"/>
    <w:rsid w:val="00EE6E84"/>
    <w:rsid w:val="00EE7654"/>
    <w:rsid w:val="00EF13E9"/>
    <w:rsid w:val="00EF1AF8"/>
    <w:rsid w:val="00EF2D22"/>
    <w:rsid w:val="00EF331B"/>
    <w:rsid w:val="00EF336C"/>
    <w:rsid w:val="00EF393F"/>
    <w:rsid w:val="00EF401B"/>
    <w:rsid w:val="00EF4272"/>
    <w:rsid w:val="00EF6136"/>
    <w:rsid w:val="00EF62C6"/>
    <w:rsid w:val="00EF65CA"/>
    <w:rsid w:val="00EF67DA"/>
    <w:rsid w:val="00EF7124"/>
    <w:rsid w:val="00EF7384"/>
    <w:rsid w:val="00F00EAA"/>
    <w:rsid w:val="00F013C0"/>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664"/>
    <w:rsid w:val="00F15BE1"/>
    <w:rsid w:val="00F166A2"/>
    <w:rsid w:val="00F170D1"/>
    <w:rsid w:val="00F20241"/>
    <w:rsid w:val="00F211FE"/>
    <w:rsid w:val="00F229DE"/>
    <w:rsid w:val="00F2421D"/>
    <w:rsid w:val="00F24814"/>
    <w:rsid w:val="00F25241"/>
    <w:rsid w:val="00F25AAC"/>
    <w:rsid w:val="00F26A27"/>
    <w:rsid w:val="00F279FF"/>
    <w:rsid w:val="00F3197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2A0"/>
    <w:rsid w:val="00F46943"/>
    <w:rsid w:val="00F46984"/>
    <w:rsid w:val="00F47F77"/>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1F86"/>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CFD"/>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2E1"/>
    <w:rsid w:val="00FE7908"/>
    <w:rsid w:val="00FF0550"/>
    <w:rsid w:val="00FF0594"/>
    <w:rsid w:val="00FF05F7"/>
    <w:rsid w:val="00FF116E"/>
    <w:rsid w:val="00FF16C8"/>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189716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0767210">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16B4A6-EF30-462D-AF30-8DCEF4D53D64}">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2.xml><?xml version="1.0" encoding="utf-8"?>
<ds:datastoreItem xmlns:ds="http://schemas.openxmlformats.org/officeDocument/2006/customXml" ds:itemID="{3D5A37D5-5114-4A48-B734-C5DEED120FB6}">
  <ds:schemaRefs>
    <ds:schemaRef ds:uri="http://schemas.microsoft.com/sharepoint/v3/contenttype/forms"/>
  </ds:schemaRefs>
</ds:datastoreItem>
</file>

<file path=customXml/itemProps3.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customXml/itemProps4.xml><?xml version="1.0" encoding="utf-8"?>
<ds:datastoreItem xmlns:ds="http://schemas.openxmlformats.org/officeDocument/2006/customXml" ds:itemID="{0330E26F-6E42-4756-B49C-327995133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12</Pages>
  <Words>15558</Words>
  <Characters>8869</Characters>
  <Application>Microsoft Office Word</Application>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86</cp:revision>
  <cp:lastPrinted>2022-04-29T11:22:00Z</cp:lastPrinted>
  <dcterms:created xsi:type="dcterms:W3CDTF">2026-03-10T08:01:00Z</dcterms:created>
  <dcterms:modified xsi:type="dcterms:W3CDTF">2026-03-31T07:34:00Z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